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D5552C6" w:rsidR="0046735E" w:rsidRPr="00942D5D"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942D5D">
              <w:rPr>
                <w:bCs w:val="0"/>
                <w:snapToGrid w:val="0"/>
                <w:sz w:val="24"/>
                <w:szCs w:val="24"/>
                <w:lang w:eastAsia="ru-RU"/>
              </w:rPr>
              <w:t xml:space="preserve">№ </w:t>
            </w:r>
            <w:r w:rsidRPr="00942D5D">
              <w:rPr>
                <w:bCs w:val="0"/>
                <w:snapToGrid w:val="0"/>
                <w:sz w:val="24"/>
                <w:szCs w:val="24"/>
                <w:lang w:eastAsia="ru-RU"/>
              </w:rPr>
              <w:t>УД-</w:t>
            </w:r>
            <w:r w:rsidR="0059033D">
              <w:rPr>
                <w:bCs w:val="0"/>
                <w:snapToGrid w:val="0"/>
                <w:sz w:val="24"/>
                <w:szCs w:val="24"/>
                <w:lang w:eastAsia="ru-RU"/>
              </w:rPr>
              <w:t>611</w:t>
            </w:r>
            <w:r w:rsidRPr="00942D5D">
              <w:rPr>
                <w:bCs w:val="0"/>
                <w:spacing w:val="-4"/>
                <w:sz w:val="24"/>
                <w:szCs w:val="24"/>
              </w:rPr>
              <w:t xml:space="preserve"> от </w:t>
            </w:r>
            <w:r w:rsidR="00942D5D">
              <w:rPr>
                <w:bCs w:val="0"/>
                <w:spacing w:val="-4"/>
                <w:sz w:val="24"/>
                <w:szCs w:val="24"/>
              </w:rPr>
              <w:t>16.11</w:t>
            </w:r>
            <w:r w:rsidRPr="00942D5D">
              <w:rPr>
                <w:bCs w:val="0"/>
                <w:spacing w:val="-4"/>
                <w:sz w:val="24"/>
                <w:szCs w:val="24"/>
              </w:rPr>
              <w:t>.2</w:t>
            </w:r>
            <w:r w:rsidR="00C800FD" w:rsidRPr="00942D5D">
              <w:rPr>
                <w:bCs w:val="0"/>
                <w:spacing w:val="-4"/>
                <w:sz w:val="24"/>
                <w:szCs w:val="24"/>
              </w:rPr>
              <w:t>0</w:t>
            </w:r>
            <w:r w:rsidRPr="00942D5D">
              <w:rPr>
                <w:bCs w:val="0"/>
                <w:spacing w:val="-4"/>
                <w:sz w:val="24"/>
                <w:szCs w:val="24"/>
              </w:rPr>
              <w:t>1</w:t>
            </w:r>
            <w:r w:rsidR="00C800FD" w:rsidRPr="00942D5D">
              <w:rPr>
                <w:bCs w:val="0"/>
                <w:spacing w:val="-4"/>
                <w:sz w:val="24"/>
                <w:szCs w:val="24"/>
              </w:rPr>
              <w:t>7</w:t>
            </w:r>
            <w:r w:rsidR="00942D5D">
              <w:rPr>
                <w:bCs w:val="0"/>
                <w:spacing w:val="-4"/>
                <w:sz w:val="24"/>
                <w:szCs w:val="24"/>
              </w:rPr>
              <w:t xml:space="preserve"> </w:t>
            </w:r>
            <w:r w:rsidRPr="00942D5D">
              <w:rPr>
                <w:bCs w:val="0"/>
                <w:spacing w:val="-4"/>
                <w:sz w:val="24"/>
                <w:szCs w:val="24"/>
              </w:rPr>
              <w:t>г</w:t>
            </w:r>
            <w:r w:rsidR="00942D5D">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942D5D"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ПРЕДЛОЖЕНИЙ БЕЗ ПРЕДВАРИТЕЛЬНОГО </w:t>
      </w:r>
      <w:r w:rsidRPr="00942D5D">
        <w:rPr>
          <w:rFonts w:ascii="Times New Roman" w:hAnsi="Times New Roman"/>
          <w:b/>
          <w:sz w:val="24"/>
          <w:szCs w:val="24"/>
        </w:rPr>
        <w:t>КВАЛИФИКАЦИОННОГО ОТБОРА</w:t>
      </w:r>
    </w:p>
    <w:p w14:paraId="0C96429B" w14:textId="6F0190E8"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942D5D">
        <w:rPr>
          <w:b/>
          <w:sz w:val="24"/>
        </w:rPr>
        <w:t xml:space="preserve">на </w:t>
      </w:r>
      <w:r w:rsidRPr="00942D5D">
        <w:rPr>
          <w:b/>
          <w:sz w:val="24"/>
          <w:szCs w:val="24"/>
        </w:rPr>
        <w:t xml:space="preserve">право заключения </w:t>
      </w:r>
      <w:proofErr w:type="gramStart"/>
      <w:r w:rsidR="00935C24" w:rsidRPr="00942D5D">
        <w:rPr>
          <w:b/>
          <w:sz w:val="24"/>
          <w:szCs w:val="24"/>
        </w:rPr>
        <w:t>договор</w:t>
      </w:r>
      <w:r w:rsidR="00942D5D" w:rsidRPr="00942D5D">
        <w:rPr>
          <w:b/>
          <w:sz w:val="24"/>
          <w:szCs w:val="24"/>
        </w:rPr>
        <w:t>а</w:t>
      </w:r>
      <w:proofErr w:type="gramEnd"/>
      <w:r w:rsidR="00935C24" w:rsidRPr="00942D5D">
        <w:rPr>
          <w:b/>
          <w:sz w:val="24"/>
          <w:szCs w:val="24"/>
        </w:rPr>
        <w:t xml:space="preserve"> </w:t>
      </w:r>
      <w:r w:rsidR="00C53E73" w:rsidRPr="00942D5D">
        <w:rPr>
          <w:b/>
          <w:sz w:val="24"/>
          <w:szCs w:val="24"/>
        </w:rPr>
        <w:t xml:space="preserve">на оказание услуг по </w:t>
      </w:r>
      <w:r w:rsidR="0059033D" w:rsidRPr="0059033D">
        <w:rPr>
          <w:b/>
          <w:sz w:val="24"/>
          <w:szCs w:val="24"/>
        </w:rPr>
        <w:t>перевозке грузов</w:t>
      </w:r>
      <w:r w:rsidR="00942D5D" w:rsidRPr="00942D5D">
        <w:rPr>
          <w:b/>
          <w:sz w:val="24"/>
          <w:szCs w:val="24"/>
        </w:rPr>
        <w:t xml:space="preserve"> для нужд Исполнительного аппарата ПАО «МРСК Юга» и филиал</w:t>
      </w:r>
      <w:r w:rsidR="0059033D">
        <w:rPr>
          <w:b/>
          <w:sz w:val="24"/>
          <w:szCs w:val="24"/>
        </w:rPr>
        <w:t>ов</w:t>
      </w:r>
      <w:r w:rsidR="00942D5D" w:rsidRPr="00942D5D">
        <w:rPr>
          <w:b/>
          <w:sz w:val="24"/>
          <w:szCs w:val="24"/>
        </w:rPr>
        <w:t xml:space="preserve"> ПАО «МРСК Юга» - «Ростовэнерго»</w:t>
      </w:r>
      <w:r w:rsidR="0059033D">
        <w:rPr>
          <w:b/>
          <w:sz w:val="24"/>
          <w:szCs w:val="24"/>
        </w:rPr>
        <w:t>, «Астраханьэнерго», «Волгоградэнерго», «Калмэнерго», «Кубаньэнерго»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00F87215" w14:textId="77777777" w:rsidR="00942D5D" w:rsidRPr="00556B64" w:rsidRDefault="00942D5D"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E28E4">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E28E4">
      <w:pPr>
        <w:pStyle w:val="2-"/>
        <w:numPr>
          <w:ilvl w:val="1"/>
          <w:numId w:val="44"/>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C9BD27C" w:rsidR="00E86E35" w:rsidRPr="00942D5D" w:rsidRDefault="00E86E35" w:rsidP="00BE28E4">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942D5D">
        <w:rPr>
          <w:b/>
          <w:bCs/>
        </w:rPr>
        <w:t>Ключникова Ольга Сергеевна,</w:t>
      </w:r>
      <w:r w:rsidR="007951CD" w:rsidRPr="00942D5D">
        <w:rPr>
          <w:bCs/>
        </w:rPr>
        <w:t xml:space="preserve"> тел.: (863) 307-04-83, </w:t>
      </w:r>
      <w:proofErr w:type="gramStart"/>
      <w:r w:rsidR="007951CD" w:rsidRPr="00942D5D">
        <w:rPr>
          <w:bCs/>
        </w:rPr>
        <w:t>е</w:t>
      </w:r>
      <w:proofErr w:type="gramEnd"/>
      <w:r w:rsidR="007951CD" w:rsidRPr="00942D5D">
        <w:rPr>
          <w:bCs/>
        </w:rPr>
        <w:t>-</w:t>
      </w:r>
      <w:proofErr w:type="spellStart"/>
      <w:r w:rsidR="007951CD" w:rsidRPr="00942D5D">
        <w:rPr>
          <w:bCs/>
        </w:rPr>
        <w:t>mail</w:t>
      </w:r>
      <w:proofErr w:type="spellEnd"/>
      <w:r w:rsidR="007951CD" w:rsidRPr="00942D5D">
        <w:rPr>
          <w:bCs/>
        </w:rPr>
        <w:t xml:space="preserve">: </w:t>
      </w:r>
      <w:hyperlink r:id="rId19" w:history="1">
        <w:r w:rsidR="007951CD" w:rsidRPr="00942D5D">
          <w:rPr>
            <w:rStyle w:val="a9"/>
            <w:bCs/>
            <w:lang w:val="en-US"/>
          </w:rPr>
          <w:t>kluchnikovaos</w:t>
        </w:r>
        <w:r w:rsidR="007951CD" w:rsidRPr="00942D5D">
          <w:rPr>
            <w:rStyle w:val="a9"/>
            <w:bCs/>
          </w:rPr>
          <w:t>@</w:t>
        </w:r>
        <w:r w:rsidR="007951CD" w:rsidRPr="00942D5D">
          <w:rPr>
            <w:rStyle w:val="a9"/>
            <w:bCs/>
            <w:lang w:val="en-US"/>
          </w:rPr>
          <w:t>mrsk</w:t>
        </w:r>
        <w:r w:rsidR="007951CD" w:rsidRPr="00942D5D">
          <w:rPr>
            <w:rStyle w:val="a9"/>
            <w:bCs/>
          </w:rPr>
          <w:t>-</w:t>
        </w:r>
        <w:r w:rsidR="007951CD" w:rsidRPr="00942D5D">
          <w:rPr>
            <w:rStyle w:val="a9"/>
            <w:bCs/>
            <w:lang w:val="en-US"/>
          </w:rPr>
          <w:t>yuga</w:t>
        </w:r>
        <w:r w:rsidR="007951CD" w:rsidRPr="00942D5D">
          <w:rPr>
            <w:rStyle w:val="a9"/>
            <w:bCs/>
          </w:rPr>
          <w:t>.</w:t>
        </w:r>
        <w:r w:rsidR="007951CD" w:rsidRPr="00942D5D">
          <w:rPr>
            <w:rStyle w:val="a9"/>
            <w:bCs/>
            <w:lang w:val="en-US"/>
          </w:rPr>
          <w:t>ru</w:t>
        </w:r>
      </w:hyperlink>
      <w:r w:rsidRPr="00942D5D">
        <w:t>,</w:t>
      </w:r>
      <w:r w:rsidRPr="00556B64">
        <w:t xml:space="preserve"> Извещением о проведении открытого </w:t>
      </w:r>
      <w:r w:rsidRPr="00556B64">
        <w:rPr>
          <w:iCs/>
        </w:rPr>
        <w:t>запроса предложений</w:t>
      </w:r>
      <w:r w:rsidRPr="00556B64">
        <w:t>, опубликованным:</w:t>
      </w:r>
      <w:r w:rsidR="00942D5D">
        <w:t xml:space="preserve"> </w:t>
      </w:r>
      <w:r w:rsidRPr="00942D5D">
        <w:rPr>
          <w:szCs w:val="24"/>
        </w:rPr>
        <w:t xml:space="preserve">на официальном сайте </w:t>
      </w:r>
      <w:r w:rsidRPr="00942D5D">
        <w:rPr>
          <w:szCs w:val="24"/>
          <w:u w:val="single"/>
        </w:rPr>
        <w:t>www.zakupki.gov.ru</w:t>
      </w:r>
      <w:r w:rsidRPr="00942D5D">
        <w:rPr>
          <w:szCs w:val="24"/>
        </w:rPr>
        <w:t xml:space="preserve">, на сайте электронной торговой площадки (далее – ЭТП) </w:t>
      </w:r>
      <w:hyperlink r:id="rId20" w:history="1">
        <w:r w:rsidR="0079281A" w:rsidRPr="00942D5D">
          <w:rPr>
            <w:rStyle w:val="a9"/>
            <w:rFonts w:eastAsia="MS Mincho"/>
            <w:color w:val="auto"/>
            <w:lang w:eastAsia="ja-JP"/>
          </w:rPr>
          <w:t>www.b2b-energo.ru</w:t>
        </w:r>
      </w:hyperlink>
      <w:r w:rsidR="00556B64" w:rsidRPr="00942D5D">
        <w:rPr>
          <w:rStyle w:val="a9"/>
          <w:rFonts w:eastAsia="MS Mincho"/>
          <w:color w:val="auto"/>
          <w:u w:val="none"/>
          <w:lang w:eastAsia="ja-JP"/>
        </w:rPr>
        <w:t xml:space="preserve"> </w:t>
      </w:r>
      <w:r w:rsidRPr="00942D5D">
        <w:rPr>
          <w:rStyle w:val="a9"/>
          <w:rFonts w:eastAsia="MS Mincho"/>
          <w:color w:val="auto"/>
          <w:szCs w:val="24"/>
        </w:rPr>
        <w:t>,</w:t>
      </w:r>
      <w:r w:rsidRPr="00942D5D">
        <w:rPr>
          <w:szCs w:val="24"/>
        </w:rPr>
        <w:t xml:space="preserve">  на сайте </w:t>
      </w:r>
      <w:r w:rsidR="00ED5D25" w:rsidRPr="00942D5D">
        <w:rPr>
          <w:szCs w:val="24"/>
        </w:rPr>
        <w:t>П</w:t>
      </w:r>
      <w:r w:rsidRPr="00942D5D">
        <w:rPr>
          <w:szCs w:val="24"/>
        </w:rPr>
        <w:t xml:space="preserve">АО «МРСК </w:t>
      </w:r>
      <w:r w:rsidR="00725D97" w:rsidRPr="00942D5D">
        <w:rPr>
          <w:szCs w:val="24"/>
        </w:rPr>
        <w:t>Юг</w:t>
      </w:r>
      <w:r w:rsidRPr="00942D5D">
        <w:rPr>
          <w:szCs w:val="24"/>
        </w:rPr>
        <w:t xml:space="preserve">а» </w:t>
      </w:r>
      <w:r w:rsidR="00ED5D25" w:rsidRPr="00942D5D">
        <w:rPr>
          <w:szCs w:val="24"/>
          <w:u w:val="single"/>
        </w:rPr>
        <w:t>www.mrsk-yuga.ru</w:t>
      </w:r>
    </w:p>
    <w:p w14:paraId="08731EC0" w14:textId="6C127726" w:rsidR="00E86E35" w:rsidRPr="00942D5D" w:rsidRDefault="00E86E35" w:rsidP="00E86E35">
      <w:pPr>
        <w:pStyle w:val="3-"/>
        <w:numPr>
          <w:ilvl w:val="0"/>
          <w:numId w:val="0"/>
        </w:numPr>
        <w:tabs>
          <w:tab w:val="left" w:pos="1418"/>
        </w:tabs>
        <w:spacing w:before="0" w:after="0" w:line="276" w:lineRule="auto"/>
        <w:rPr>
          <w:bCs/>
          <w:iCs/>
          <w:snapToGrid w:val="0"/>
          <w:szCs w:val="24"/>
        </w:rPr>
      </w:pPr>
      <w:r w:rsidRPr="00942D5D">
        <w:rPr>
          <w:iCs/>
        </w:rPr>
        <w:t>приг</w:t>
      </w:r>
      <w:r w:rsidRPr="00942D5D">
        <w:t xml:space="preserve">ласил </w:t>
      </w:r>
      <w:bookmarkEnd w:id="13"/>
      <w:bookmarkEnd w:id="14"/>
      <w:bookmarkEnd w:id="15"/>
      <w:bookmarkEnd w:id="16"/>
      <w:bookmarkEnd w:id="17"/>
      <w:r w:rsidRPr="00942D5D">
        <w:rPr>
          <w:snapToGrid w:val="0"/>
        </w:rPr>
        <w:t xml:space="preserve">юридических лиц, физических лиц, в том числе индивидуальных предпринимателей,  </w:t>
      </w:r>
      <w:r w:rsidR="004616D8" w:rsidRPr="00942D5D">
        <w:rPr>
          <w:snapToGrid w:val="0"/>
        </w:rPr>
        <w:t xml:space="preserve"> </w:t>
      </w:r>
      <w:r w:rsidRPr="00942D5D">
        <w:rPr>
          <w:snapToGrid w:val="0"/>
        </w:rPr>
        <w:t>являющихся субъектами малого и среднего предпринимательства</w:t>
      </w:r>
      <w:r w:rsidRPr="00942D5D">
        <w:t xml:space="preserve">, </w:t>
      </w:r>
      <w:r w:rsidRPr="00942D5D">
        <w:rPr>
          <w:bCs/>
          <w:iCs/>
          <w:snapToGrid w:val="0"/>
        </w:rPr>
        <w:t>к участию в открытом запросе предложений без предварительного квалификационного отбора (далее – запрос предложений)</w:t>
      </w:r>
      <w:r w:rsidRPr="00942D5D">
        <w:rPr>
          <w:bCs/>
          <w:iCs/>
          <w:snapToGrid w:val="0"/>
          <w:szCs w:val="24"/>
        </w:rPr>
        <w:t>.</w:t>
      </w:r>
      <w:bookmarkEnd w:id="18"/>
    </w:p>
    <w:p w14:paraId="436F4EE4" w14:textId="237DB8D4" w:rsidR="00E86E35" w:rsidRPr="00942D5D" w:rsidRDefault="00E86E35" w:rsidP="00BE28E4">
      <w:pPr>
        <w:pStyle w:val="3-"/>
        <w:numPr>
          <w:ilvl w:val="2"/>
          <w:numId w:val="44"/>
        </w:numPr>
        <w:tabs>
          <w:tab w:val="left" w:pos="1418"/>
        </w:tabs>
        <w:spacing w:before="0" w:after="0" w:line="276" w:lineRule="auto"/>
        <w:ind w:left="0" w:firstLine="709"/>
        <w:rPr>
          <w:szCs w:val="24"/>
        </w:rPr>
      </w:pPr>
      <w:r w:rsidRPr="00942D5D">
        <w:rPr>
          <w:szCs w:val="24"/>
        </w:rPr>
        <w:t xml:space="preserve">Настоящий </w:t>
      </w:r>
      <w:r w:rsidRPr="00942D5D">
        <w:rPr>
          <w:iCs/>
          <w:szCs w:val="24"/>
        </w:rPr>
        <w:t xml:space="preserve">Запрос предложений </w:t>
      </w:r>
      <w:r w:rsidRPr="00942D5D">
        <w:rPr>
          <w:szCs w:val="24"/>
        </w:rPr>
        <w:t>проводится в соответствии с правилами и с использованием функционала ЭТП</w:t>
      </w:r>
      <w:r w:rsidR="00ED5D25" w:rsidRPr="00942D5D">
        <w:rPr>
          <w:szCs w:val="24"/>
        </w:rPr>
        <w:t xml:space="preserve"> </w:t>
      </w:r>
      <w:r w:rsidR="00ED5D25" w:rsidRPr="00942D5D">
        <w:t>«b2b-</w:t>
      </w:r>
      <w:proofErr w:type="spellStart"/>
      <w:r w:rsidR="00920CEF" w:rsidRPr="00942D5D">
        <w:rPr>
          <w:lang w:val="en-US"/>
        </w:rPr>
        <w:t>mrsk</w:t>
      </w:r>
      <w:proofErr w:type="spellEnd"/>
      <w:r w:rsidR="00ED5D25" w:rsidRPr="00942D5D">
        <w:t>.</w:t>
      </w:r>
      <w:proofErr w:type="spellStart"/>
      <w:r w:rsidR="00ED5D25" w:rsidRPr="00942D5D">
        <w:t>ru</w:t>
      </w:r>
      <w:proofErr w:type="spellEnd"/>
      <w:r w:rsidR="00ED5D25" w:rsidRPr="00942D5D">
        <w:t>»</w:t>
      </w:r>
      <w:r w:rsidRPr="00942D5D">
        <w:rPr>
          <w:szCs w:val="24"/>
        </w:rPr>
        <w:t>.</w:t>
      </w:r>
      <w:r w:rsidR="00942D5D">
        <w:rPr>
          <w:szCs w:val="24"/>
        </w:rPr>
        <w:t xml:space="preserve"> </w:t>
      </w:r>
      <w:r w:rsidR="00942D5D" w:rsidRPr="00942D5D">
        <w:rPr>
          <w:szCs w:val="24"/>
        </w:rPr>
        <w:t xml:space="preserve"> </w:t>
      </w:r>
    </w:p>
    <w:p w14:paraId="203261F0" w14:textId="77777777" w:rsidR="00E86E35" w:rsidRPr="00942D5D" w:rsidRDefault="00E86E35" w:rsidP="00BE28E4">
      <w:pPr>
        <w:pStyle w:val="3-"/>
        <w:numPr>
          <w:ilvl w:val="2"/>
          <w:numId w:val="44"/>
        </w:numPr>
        <w:tabs>
          <w:tab w:val="left" w:pos="1418"/>
        </w:tabs>
        <w:spacing w:before="0" w:after="0" w:line="276" w:lineRule="auto"/>
        <w:ind w:left="0" w:firstLine="709"/>
        <w:rPr>
          <w:bCs/>
          <w:iCs/>
          <w:szCs w:val="24"/>
        </w:rPr>
      </w:pPr>
      <w:bookmarkStart w:id="24" w:name="_Ref303669955"/>
      <w:r w:rsidRPr="00942D5D">
        <w:rPr>
          <w:szCs w:val="24"/>
        </w:rPr>
        <w:t xml:space="preserve">Заказчик – </w:t>
      </w:r>
      <w:r w:rsidR="00ED5D25" w:rsidRPr="00942D5D">
        <w:rPr>
          <w:szCs w:val="24"/>
        </w:rPr>
        <w:t>П</w:t>
      </w:r>
      <w:r w:rsidRPr="00942D5D">
        <w:rPr>
          <w:szCs w:val="24"/>
        </w:rPr>
        <w:t xml:space="preserve">АО «МРСК </w:t>
      </w:r>
      <w:r w:rsidR="00ED5D25" w:rsidRPr="00942D5D">
        <w:rPr>
          <w:szCs w:val="24"/>
        </w:rPr>
        <w:t>Юг</w:t>
      </w:r>
      <w:r w:rsidRPr="00942D5D">
        <w:rPr>
          <w:szCs w:val="24"/>
        </w:rPr>
        <w:t>а»</w:t>
      </w:r>
      <w:bookmarkEnd w:id="24"/>
      <w:r w:rsidRPr="00942D5D">
        <w:rPr>
          <w:szCs w:val="24"/>
        </w:rPr>
        <w:t>.</w:t>
      </w:r>
    </w:p>
    <w:p w14:paraId="47E3F740" w14:textId="7D0D9D70" w:rsidR="00935C24" w:rsidRPr="00942D5D" w:rsidRDefault="00E86E35" w:rsidP="00BE28E4">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942D5D">
        <w:rPr>
          <w:szCs w:val="24"/>
        </w:rPr>
        <w:t>Предмет Запроса предложений</w:t>
      </w:r>
      <w:bookmarkEnd w:id="25"/>
      <w:r w:rsidRPr="00942D5D">
        <w:rPr>
          <w:szCs w:val="24"/>
        </w:rPr>
        <w:t xml:space="preserve"> – </w:t>
      </w:r>
      <w:bookmarkEnd w:id="26"/>
      <w:r w:rsidR="0059033D" w:rsidRPr="00942D5D">
        <w:rPr>
          <w:b/>
          <w:szCs w:val="24"/>
        </w:rPr>
        <w:t xml:space="preserve">право заключения договора на оказание услуг по </w:t>
      </w:r>
      <w:r w:rsidR="0059033D" w:rsidRPr="0059033D">
        <w:rPr>
          <w:b/>
          <w:szCs w:val="24"/>
        </w:rPr>
        <w:t>перевозке грузов</w:t>
      </w:r>
      <w:r w:rsidR="0059033D" w:rsidRPr="00942D5D">
        <w:rPr>
          <w:b/>
          <w:szCs w:val="24"/>
        </w:rPr>
        <w:t xml:space="preserve"> для нужд Исполнительного аппарата ПАО «МРСК Юга» и филиал</w:t>
      </w:r>
      <w:r w:rsidR="0059033D">
        <w:rPr>
          <w:b/>
          <w:szCs w:val="24"/>
        </w:rPr>
        <w:t>ов</w:t>
      </w:r>
      <w:r w:rsidR="0059033D" w:rsidRPr="00942D5D">
        <w:rPr>
          <w:b/>
          <w:szCs w:val="24"/>
        </w:rPr>
        <w:t xml:space="preserve"> ПАО «МРСК Юга» - «Ростовэнерго»</w:t>
      </w:r>
      <w:r w:rsidR="0059033D">
        <w:rPr>
          <w:b/>
          <w:szCs w:val="24"/>
        </w:rPr>
        <w:t>, «Астраханьэнерго», «Волгоградэнерго», «Калмэнерго», «Кубаньэнерго»</w:t>
      </w:r>
      <w:r w:rsidR="00C53E73" w:rsidRPr="00942D5D">
        <w:rPr>
          <w:b/>
          <w:szCs w:val="24"/>
        </w:rPr>
        <w:t>.</w:t>
      </w:r>
    </w:p>
    <w:p w14:paraId="0F911B88" w14:textId="77777777" w:rsidR="00E86E35" w:rsidRPr="00D97B21" w:rsidRDefault="00E86E35" w:rsidP="00BE28E4">
      <w:pPr>
        <w:pStyle w:val="3-"/>
        <w:numPr>
          <w:ilvl w:val="2"/>
          <w:numId w:val="44"/>
        </w:numPr>
        <w:tabs>
          <w:tab w:val="left" w:pos="1418"/>
        </w:tabs>
        <w:spacing w:before="0" w:after="0" w:line="276" w:lineRule="auto"/>
        <w:ind w:left="0" w:firstLine="709"/>
        <w:rPr>
          <w:bCs/>
          <w:iCs/>
          <w:szCs w:val="24"/>
        </w:rPr>
      </w:pPr>
      <w:r w:rsidRPr="00942D5D">
        <w:rPr>
          <w:szCs w:val="24"/>
        </w:rPr>
        <w:t>Участник должен принять во</w:t>
      </w:r>
      <w:r w:rsidRPr="00D97B21">
        <w:rPr>
          <w:szCs w:val="24"/>
        </w:rPr>
        <w:t xml:space="preserve">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BE28E4">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BE28E4">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E28E4">
      <w:pPr>
        <w:pStyle w:val="2-"/>
        <w:numPr>
          <w:ilvl w:val="1"/>
          <w:numId w:val="44"/>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BE28E4">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E28E4">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E28E4">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E28E4">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E28E4">
      <w:pPr>
        <w:pStyle w:val="2-"/>
        <w:numPr>
          <w:ilvl w:val="1"/>
          <w:numId w:val="44"/>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E28E4">
      <w:pPr>
        <w:pStyle w:val="2-"/>
        <w:numPr>
          <w:ilvl w:val="1"/>
          <w:numId w:val="44"/>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E28E4">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E28E4">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BE28E4">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E28E4">
      <w:pPr>
        <w:pStyle w:val="2-"/>
        <w:numPr>
          <w:ilvl w:val="1"/>
          <w:numId w:val="44"/>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E28E4">
      <w:pPr>
        <w:pStyle w:val="4-"/>
        <w:numPr>
          <w:ilvl w:val="3"/>
          <w:numId w:val="44"/>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E28E4">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E28E4">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E28E4">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E28E4">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E28E4">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E28E4">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BE28E4">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BE28E4">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BE28E4">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E28E4">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E28E4">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E28E4">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E28E4">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BE28E4">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BE28E4">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E28E4">
      <w:pPr>
        <w:pStyle w:val="6-"/>
        <w:numPr>
          <w:ilvl w:val="5"/>
          <w:numId w:val="44"/>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E28E4">
      <w:pPr>
        <w:pStyle w:val="6-"/>
        <w:numPr>
          <w:ilvl w:val="5"/>
          <w:numId w:val="44"/>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BE28E4">
      <w:pPr>
        <w:pStyle w:val="6-"/>
        <w:numPr>
          <w:ilvl w:val="5"/>
          <w:numId w:val="44"/>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BE28E4">
      <w:pPr>
        <w:pStyle w:val="6-"/>
        <w:numPr>
          <w:ilvl w:val="5"/>
          <w:numId w:val="44"/>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BE28E4">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BE28E4">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E28E4">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E28E4">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E28E4">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E28E4">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E28E4">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E28E4">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BE28E4">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w:t>
      </w:r>
      <w:r w:rsidRPr="00CE72BD">
        <w:rPr>
          <w:szCs w:val="24"/>
        </w:rPr>
        <w:lastRenderedPageBreak/>
        <w:t xml:space="preserve">запроса предложений; </w:t>
      </w:r>
    </w:p>
    <w:p w14:paraId="5DCE2EE6" w14:textId="77777777" w:rsidR="007A1F3E" w:rsidRPr="00CE72BD" w:rsidRDefault="007A1F3E" w:rsidP="00BE28E4">
      <w:pPr>
        <w:pStyle w:val="6-"/>
        <w:numPr>
          <w:ilvl w:val="5"/>
          <w:numId w:val="44"/>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E28E4">
      <w:pPr>
        <w:pStyle w:val="5-"/>
        <w:numPr>
          <w:ilvl w:val="4"/>
          <w:numId w:val="41"/>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E28E4">
      <w:pPr>
        <w:pStyle w:val="6-"/>
        <w:numPr>
          <w:ilvl w:val="5"/>
          <w:numId w:val="44"/>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BE28E4">
      <w:pPr>
        <w:pStyle w:val="5-"/>
        <w:numPr>
          <w:ilvl w:val="4"/>
          <w:numId w:val="44"/>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BE28E4">
      <w:pPr>
        <w:pStyle w:val="6-"/>
        <w:numPr>
          <w:ilvl w:val="5"/>
          <w:numId w:val="44"/>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BE28E4">
      <w:pPr>
        <w:pStyle w:val="4-"/>
        <w:numPr>
          <w:ilvl w:val="3"/>
          <w:numId w:val="44"/>
        </w:numPr>
        <w:tabs>
          <w:tab w:val="left" w:pos="1418"/>
        </w:tabs>
        <w:spacing w:line="276" w:lineRule="auto"/>
        <w:ind w:left="0" w:firstLine="709"/>
        <w:rPr>
          <w:szCs w:val="24"/>
        </w:rPr>
      </w:pPr>
      <w:r w:rsidRPr="00CE72BD">
        <w:rPr>
          <w:szCs w:val="24"/>
        </w:rPr>
        <w:t xml:space="preserve"> Участник имеет право подать только одну </w:t>
      </w:r>
      <w:r w:rsidRPr="00942D5D">
        <w:rPr>
          <w:szCs w:val="24"/>
        </w:rPr>
        <w:t>Заявку (Подача альтернативных Заявок не предусмотрена). В случае нарушения этого требования все</w:t>
      </w:r>
      <w:r w:rsidRPr="00CE72BD">
        <w:rPr>
          <w:szCs w:val="24"/>
        </w:rPr>
        <w:t xml:space="preserve"> Заявки такого Участника отклоняются без рассмотрения по существу.</w:t>
      </w:r>
      <w:bookmarkEnd w:id="74"/>
    </w:p>
    <w:p w14:paraId="52170A8E" w14:textId="77777777" w:rsidR="007A1F3E" w:rsidRPr="00CE72BD" w:rsidRDefault="007A1F3E" w:rsidP="00BE28E4">
      <w:pPr>
        <w:pStyle w:val="4-"/>
        <w:numPr>
          <w:ilvl w:val="3"/>
          <w:numId w:val="44"/>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BE28E4">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E28E4">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E28E4">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E28E4">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E28E4">
      <w:pPr>
        <w:pStyle w:val="4-"/>
        <w:numPr>
          <w:ilvl w:val="3"/>
          <w:numId w:val="44"/>
        </w:numPr>
        <w:tabs>
          <w:tab w:val="left" w:pos="1418"/>
        </w:tabs>
        <w:spacing w:line="276" w:lineRule="auto"/>
        <w:ind w:left="0" w:firstLine="709"/>
        <w:rPr>
          <w:bCs/>
          <w:szCs w:val="24"/>
        </w:rPr>
      </w:pPr>
      <w:r w:rsidRPr="00A342B2">
        <w:rPr>
          <w:bCs/>
          <w:szCs w:val="24"/>
        </w:rPr>
        <w:lastRenderedPageBreak/>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E28E4">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E28E4">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E28E4">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E28E4">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E28E4">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E28E4">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60E7341" w:rsidR="007A1F3E" w:rsidRPr="005B7B15" w:rsidRDefault="007A1F3E" w:rsidP="00BE28E4">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59033D">
        <w:rPr>
          <w:b/>
          <w:szCs w:val="24"/>
        </w:rPr>
        <w:t>6 088 800,00</w:t>
      </w:r>
      <w:r w:rsidR="00942D5D" w:rsidRPr="00942D5D">
        <w:rPr>
          <w:b/>
          <w:szCs w:val="24"/>
        </w:rPr>
        <w:t xml:space="preserve"> руб. с учётом  НДС</w:t>
      </w:r>
      <w:r w:rsidR="00CE72BD" w:rsidRPr="00942D5D">
        <w:rPr>
          <w:b/>
          <w:szCs w:val="24"/>
        </w:rPr>
        <w:t xml:space="preserve"> (</w:t>
      </w:r>
      <w:r w:rsidR="0059033D">
        <w:rPr>
          <w:b/>
          <w:szCs w:val="24"/>
        </w:rPr>
        <w:t>5 160 000,00</w:t>
      </w:r>
      <w:r w:rsidR="00CE72BD" w:rsidRPr="00942D5D">
        <w:rPr>
          <w:b/>
          <w:szCs w:val="24"/>
        </w:rPr>
        <w:t xml:space="preserve"> руб. без НДС)</w:t>
      </w:r>
      <w:r w:rsidRPr="00942D5D">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23BB5EF" w:rsidR="007A1F3E" w:rsidRDefault="007A1F3E" w:rsidP="00BE28E4">
      <w:pPr>
        <w:pStyle w:val="4-"/>
        <w:numPr>
          <w:ilvl w:val="3"/>
          <w:numId w:val="44"/>
        </w:numPr>
        <w:tabs>
          <w:tab w:val="left" w:pos="1418"/>
        </w:tabs>
        <w:spacing w:line="276" w:lineRule="auto"/>
        <w:ind w:left="0" w:firstLine="709"/>
        <w:rPr>
          <w:bCs/>
          <w:szCs w:val="24"/>
        </w:rPr>
      </w:pPr>
      <w:r w:rsidRPr="005B7B15">
        <w:rPr>
          <w:bCs/>
          <w:szCs w:val="24"/>
        </w:rPr>
        <w:lastRenderedPageBreak/>
        <w:t xml:space="preserve"> </w:t>
      </w:r>
      <w:r w:rsidR="00942D5D"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69C13EB" w14:textId="2F9B3E29" w:rsidR="00942D5D" w:rsidRPr="005B7B15" w:rsidRDefault="00942D5D" w:rsidP="00BE28E4">
      <w:pPr>
        <w:pStyle w:val="4-"/>
        <w:numPr>
          <w:ilvl w:val="3"/>
          <w:numId w:val="44"/>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 xml:space="preserve">сумма единичных расценок </w:t>
      </w:r>
      <w:r w:rsidR="0059033D">
        <w:rPr>
          <w:bCs/>
          <w:szCs w:val="24"/>
        </w:rPr>
        <w:t>на виды услуг</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 xml:space="preserve">сумму единичных расценок </w:t>
      </w:r>
      <w:r w:rsidR="0059033D">
        <w:rPr>
          <w:bCs/>
          <w:szCs w:val="24"/>
        </w:rPr>
        <w:t>на виды услуг</w:t>
      </w:r>
      <w:r>
        <w:rPr>
          <w:bCs/>
          <w:szCs w:val="24"/>
        </w:rPr>
        <w:t>.</w:t>
      </w:r>
    </w:p>
    <w:p w14:paraId="0B732462" w14:textId="77777777" w:rsidR="007A1F3E" w:rsidRPr="005B7B15" w:rsidRDefault="007A1F3E" w:rsidP="00BE28E4">
      <w:pPr>
        <w:pStyle w:val="4-"/>
        <w:numPr>
          <w:ilvl w:val="3"/>
          <w:numId w:val="44"/>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E28E4">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E28E4">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E28E4">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E28E4">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E28E4">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E28E4">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E28E4">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 xml:space="preserve">отсутствие у участника закупки недоимки по налогам и сборам, </w:t>
      </w:r>
      <w:r w:rsidRPr="00CE72BD">
        <w:rPr>
          <w:b/>
          <w:szCs w:val="24"/>
        </w:rPr>
        <w:lastRenderedPageBreak/>
        <w:t>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E28E4">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E28E4">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E28E4">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E28E4">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E28E4">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 xml:space="preserve">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w:t>
      </w:r>
      <w:r w:rsidRPr="006245F6">
        <w:rPr>
          <w:szCs w:val="24"/>
        </w:rPr>
        <w:lastRenderedPageBreak/>
        <w:t>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BE28E4">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E28E4">
      <w:pPr>
        <w:pStyle w:val="6-"/>
        <w:numPr>
          <w:ilvl w:val="5"/>
          <w:numId w:val="44"/>
        </w:numPr>
        <w:spacing w:line="276" w:lineRule="auto"/>
        <w:ind w:left="0" w:firstLine="709"/>
        <w:rPr>
          <w:bCs/>
          <w:szCs w:val="24"/>
        </w:rPr>
      </w:pPr>
      <w:r w:rsidRPr="006245F6">
        <w:rPr>
          <w:b/>
          <w:szCs w:val="24"/>
        </w:rPr>
        <w:lastRenderedPageBreak/>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E28E4">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BE28E4">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w:t>
      </w:r>
      <w:r w:rsidRPr="00536310">
        <w:rPr>
          <w:szCs w:val="24"/>
        </w:rPr>
        <w:lastRenderedPageBreak/>
        <w:t xml:space="preserve">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E28E4">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E28E4">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w:t>
      </w:r>
      <w:r w:rsidRPr="0065072D">
        <w:rPr>
          <w:szCs w:val="24"/>
        </w:rPr>
        <w:lastRenderedPageBreak/>
        <w:t xml:space="preserve">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E28E4">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w:t>
      </w:r>
      <w:r w:rsidRPr="0065072D">
        <w:rPr>
          <w:szCs w:val="24"/>
        </w:rPr>
        <w:lastRenderedPageBreak/>
        <w:t>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BE28E4">
      <w:pPr>
        <w:pStyle w:val="4-"/>
        <w:numPr>
          <w:ilvl w:val="3"/>
          <w:numId w:val="44"/>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E28E4">
      <w:pPr>
        <w:pStyle w:val="4-"/>
        <w:numPr>
          <w:ilvl w:val="3"/>
          <w:numId w:val="44"/>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E28E4">
      <w:pPr>
        <w:pStyle w:val="6-"/>
        <w:numPr>
          <w:ilvl w:val="5"/>
          <w:numId w:val="44"/>
        </w:numPr>
        <w:tabs>
          <w:tab w:val="left" w:pos="1418"/>
        </w:tabs>
        <w:spacing w:line="276" w:lineRule="auto"/>
        <w:ind w:left="0" w:firstLine="709"/>
        <w:rPr>
          <w:b/>
          <w:i/>
          <w:szCs w:val="24"/>
          <w:shd w:val="clear" w:color="auto" w:fill="FFFF99"/>
        </w:rPr>
      </w:pPr>
      <w:r w:rsidRPr="0065072D">
        <w:rPr>
          <w:szCs w:val="24"/>
        </w:rPr>
        <w:lastRenderedPageBreak/>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72CFD9B1" w14:textId="77777777" w:rsidR="001039F9" w:rsidRDefault="007A1F3E" w:rsidP="00BE28E4">
      <w:pPr>
        <w:pStyle w:val="4-"/>
        <w:numPr>
          <w:ilvl w:val="3"/>
          <w:numId w:val="44"/>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21B78171" w14:textId="569AEC0A" w:rsidR="007A1F3E" w:rsidRPr="0065072D" w:rsidRDefault="007A1F3E" w:rsidP="001039F9">
      <w:pPr>
        <w:pStyle w:val="4-"/>
        <w:numPr>
          <w:ilvl w:val="0"/>
          <w:numId w:val="0"/>
        </w:numPr>
        <w:tabs>
          <w:tab w:val="left" w:pos="1418"/>
        </w:tabs>
        <w:spacing w:line="276" w:lineRule="auto"/>
        <w:ind w:left="709"/>
        <w:rPr>
          <w:szCs w:val="24"/>
        </w:rPr>
      </w:pPr>
    </w:p>
    <w:p w14:paraId="79B39BA4" w14:textId="77777777" w:rsidR="001039F9" w:rsidRPr="001039F9" w:rsidRDefault="001039F9" w:rsidP="00BE28E4">
      <w:pPr>
        <w:pStyle w:val="affffff7"/>
        <w:numPr>
          <w:ilvl w:val="0"/>
          <w:numId w:val="53"/>
        </w:numPr>
        <w:spacing w:line="240" w:lineRule="auto"/>
        <w:jc w:val="left"/>
        <w:rPr>
          <w:rFonts w:eastAsia="Arial"/>
          <w:b/>
          <w:vanish/>
          <w:sz w:val="24"/>
          <w:szCs w:val="24"/>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p>
    <w:p w14:paraId="54C6EA7A" w14:textId="77777777" w:rsidR="001039F9" w:rsidRPr="001039F9" w:rsidRDefault="001039F9" w:rsidP="00BE28E4">
      <w:pPr>
        <w:pStyle w:val="affffff7"/>
        <w:numPr>
          <w:ilvl w:val="0"/>
          <w:numId w:val="53"/>
        </w:numPr>
        <w:spacing w:line="240" w:lineRule="auto"/>
        <w:jc w:val="left"/>
        <w:rPr>
          <w:rFonts w:eastAsia="Arial"/>
          <w:b/>
          <w:vanish/>
          <w:sz w:val="24"/>
          <w:szCs w:val="24"/>
        </w:rPr>
      </w:pPr>
    </w:p>
    <w:p w14:paraId="19465D90"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3E91BEB5"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604B1ECF"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6F2D62D2"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7ABAA40E"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31F41587"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764D90E6"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DD7E8C2"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E00C66C"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94C242C"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3D8244D5"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536E26E0"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0F886030"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44C0EDEA" w14:textId="43D64E58" w:rsidR="00942D5D" w:rsidRPr="00B31B38" w:rsidRDefault="00942D5D" w:rsidP="00BE28E4">
      <w:pPr>
        <w:pStyle w:val="Iauiue"/>
        <w:numPr>
          <w:ilvl w:val="2"/>
          <w:numId w:val="53"/>
        </w:numPr>
        <w:rPr>
          <w:b/>
          <w:sz w:val="24"/>
          <w:szCs w:val="24"/>
          <w:lang w:val="ru-RU"/>
        </w:rPr>
      </w:pPr>
      <w:r w:rsidRPr="00B31B38">
        <w:rPr>
          <w:b/>
          <w:sz w:val="24"/>
          <w:szCs w:val="24"/>
          <w:lang w:val="ru-RU"/>
        </w:rPr>
        <w:t>Обеспечение исполнения обязательств Участника конкурса</w:t>
      </w:r>
      <w:r w:rsidRPr="00B31B38">
        <w:rPr>
          <w:sz w:val="24"/>
          <w:szCs w:val="24"/>
          <w:lang w:val="ru-RU"/>
        </w:rPr>
        <w:t xml:space="preserve"> </w:t>
      </w:r>
    </w:p>
    <w:p w14:paraId="3874080B" w14:textId="77777777" w:rsidR="00942D5D" w:rsidRPr="00B31B38" w:rsidRDefault="00942D5D" w:rsidP="00942D5D">
      <w:pPr>
        <w:pStyle w:val="Iauiue"/>
        <w:ind w:left="1135"/>
        <w:rPr>
          <w:b/>
          <w:sz w:val="24"/>
          <w:szCs w:val="24"/>
          <w:lang w:val="ru-RU"/>
        </w:rPr>
      </w:pPr>
    </w:p>
    <w:p w14:paraId="56656643" w14:textId="77777777" w:rsidR="00942D5D" w:rsidRPr="001D71DB" w:rsidRDefault="00942D5D" w:rsidP="00BE28E4">
      <w:pPr>
        <w:pStyle w:val="4-"/>
        <w:numPr>
          <w:ilvl w:val="3"/>
          <w:numId w:val="57"/>
        </w:numPr>
        <w:ind w:left="0" w:firstLine="709"/>
      </w:pPr>
      <w:r>
        <w:rPr>
          <w:szCs w:val="24"/>
        </w:rPr>
        <w:t xml:space="preserve"> </w:t>
      </w: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0B10F122" w14:textId="77777777" w:rsidR="00942D5D" w:rsidRPr="001D71DB" w:rsidRDefault="00942D5D" w:rsidP="00BE28E4">
      <w:pPr>
        <w:pStyle w:val="4-"/>
        <w:numPr>
          <w:ilvl w:val="3"/>
          <w:numId w:val="57"/>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23FF6232" w14:textId="77777777" w:rsidR="00942D5D" w:rsidRPr="001D71DB" w:rsidRDefault="00942D5D" w:rsidP="00BE28E4">
      <w:pPr>
        <w:pStyle w:val="4-"/>
        <w:numPr>
          <w:ilvl w:val="3"/>
          <w:numId w:val="57"/>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1766DE86" w14:textId="77777777" w:rsidR="00942D5D" w:rsidRPr="001D71DB" w:rsidRDefault="00942D5D" w:rsidP="00BE28E4">
      <w:pPr>
        <w:pStyle w:val="4-"/>
        <w:numPr>
          <w:ilvl w:val="3"/>
          <w:numId w:val="57"/>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07383A8" w14:textId="77777777" w:rsidR="00942D5D" w:rsidRPr="001D71DB" w:rsidRDefault="00942D5D" w:rsidP="00BE28E4">
      <w:pPr>
        <w:pStyle w:val="5-"/>
        <w:numPr>
          <w:ilvl w:val="4"/>
          <w:numId w:val="57"/>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4A8EC116" w14:textId="77777777" w:rsidR="00942D5D" w:rsidRPr="001D71DB" w:rsidRDefault="00942D5D" w:rsidP="00BE28E4">
      <w:pPr>
        <w:pStyle w:val="5-"/>
        <w:numPr>
          <w:ilvl w:val="4"/>
          <w:numId w:val="57"/>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619248E6" w14:textId="77777777" w:rsidR="00942D5D" w:rsidRPr="001D71DB" w:rsidRDefault="00942D5D" w:rsidP="00BE28E4">
      <w:pPr>
        <w:pStyle w:val="5-"/>
        <w:numPr>
          <w:ilvl w:val="4"/>
          <w:numId w:val="57"/>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44038C93"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5734C841"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lastRenderedPageBreak/>
        <w:t>предоставления заведомо ложных сведений или намеренного искажения информации или документов, приведенных в составе Заявок;</w:t>
      </w:r>
    </w:p>
    <w:p w14:paraId="1EF35230"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7A4B67A" w14:textId="77777777" w:rsidR="00942D5D" w:rsidRPr="001039F9" w:rsidRDefault="00942D5D" w:rsidP="00BE28E4">
      <w:pPr>
        <w:numPr>
          <w:ilvl w:val="4"/>
          <w:numId w:val="54"/>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DDEB939" w14:textId="77777777" w:rsidR="001039F9" w:rsidRPr="001D71DB" w:rsidRDefault="001039F9" w:rsidP="001039F9">
      <w:pPr>
        <w:suppressAutoHyphens w:val="0"/>
        <w:spacing w:line="240" w:lineRule="auto"/>
        <w:ind w:left="709" w:firstLine="0"/>
        <w:rPr>
          <w:szCs w:val="24"/>
          <w:lang w:val="x-none" w:eastAsia="x-none"/>
        </w:rPr>
      </w:pPr>
    </w:p>
    <w:p w14:paraId="04F96B9F" w14:textId="77777777" w:rsidR="00942D5D" w:rsidRPr="001D71DB" w:rsidRDefault="00942D5D" w:rsidP="00BE28E4">
      <w:pPr>
        <w:pStyle w:val="4-"/>
        <w:numPr>
          <w:ilvl w:val="3"/>
          <w:numId w:val="57"/>
        </w:numPr>
        <w:ind w:left="0" w:firstLine="709"/>
        <w:rPr>
          <w:b/>
          <w:szCs w:val="24"/>
        </w:rPr>
      </w:pPr>
      <w:bookmarkStart w:id="143" w:name="_Toc377545087"/>
      <w:bookmarkStart w:id="144" w:name="_Toc379815834"/>
      <w:r w:rsidRPr="001D71DB">
        <w:rPr>
          <w:b/>
          <w:szCs w:val="24"/>
        </w:rPr>
        <w:t>Обеспечение исполнения обязательств Участника конкурса в форме банковской гарантии</w:t>
      </w:r>
      <w:bookmarkEnd w:id="143"/>
      <w:bookmarkEnd w:id="144"/>
      <w:r w:rsidRPr="001D71DB">
        <w:rPr>
          <w:b/>
          <w:szCs w:val="24"/>
        </w:rPr>
        <w:t>.</w:t>
      </w:r>
    </w:p>
    <w:p w14:paraId="6FA26BA1" w14:textId="77777777" w:rsidR="00942D5D" w:rsidRPr="001D71DB" w:rsidRDefault="00942D5D" w:rsidP="00BE28E4">
      <w:pPr>
        <w:pStyle w:val="5-"/>
        <w:numPr>
          <w:ilvl w:val="4"/>
          <w:numId w:val="57"/>
        </w:numPr>
        <w:ind w:left="0" w:firstLine="709"/>
        <w:rPr>
          <w:szCs w:val="24"/>
        </w:rPr>
      </w:pPr>
      <w:bookmarkStart w:id="145"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45"/>
    </w:p>
    <w:p w14:paraId="4507FA85" w14:textId="77777777" w:rsidR="00942D5D" w:rsidRPr="001D71DB" w:rsidRDefault="00942D5D" w:rsidP="00BE28E4">
      <w:pPr>
        <w:pStyle w:val="5-"/>
        <w:numPr>
          <w:ilvl w:val="4"/>
          <w:numId w:val="57"/>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E22A40B" w14:textId="77777777" w:rsidR="00942D5D" w:rsidRPr="001D71DB" w:rsidRDefault="00942D5D" w:rsidP="00BE28E4">
      <w:pPr>
        <w:pStyle w:val="5-"/>
        <w:numPr>
          <w:ilvl w:val="4"/>
          <w:numId w:val="57"/>
        </w:numPr>
        <w:ind w:left="0" w:firstLine="709"/>
        <w:rPr>
          <w:szCs w:val="24"/>
        </w:rPr>
      </w:pPr>
      <w:r w:rsidRPr="001D71DB">
        <w:rPr>
          <w:szCs w:val="24"/>
        </w:rPr>
        <w:t>Банковская гарантия должна быть безотзывной.</w:t>
      </w:r>
    </w:p>
    <w:p w14:paraId="71FC3121" w14:textId="77777777" w:rsidR="00942D5D" w:rsidRPr="001D71DB" w:rsidRDefault="00942D5D" w:rsidP="00BE28E4">
      <w:pPr>
        <w:pStyle w:val="5-"/>
        <w:numPr>
          <w:ilvl w:val="4"/>
          <w:numId w:val="57"/>
        </w:numPr>
        <w:ind w:left="0" w:firstLine="709"/>
        <w:rPr>
          <w:szCs w:val="24"/>
        </w:rPr>
      </w:pPr>
      <w:bookmarkStart w:id="146" w:name="_Ref56251621"/>
      <w:r w:rsidRPr="001D71DB">
        <w:rPr>
          <w:szCs w:val="24"/>
        </w:rPr>
        <w:t>Сумма банковской гарантии должна быть выражена в российских рублях.</w:t>
      </w:r>
      <w:bookmarkEnd w:id="146"/>
    </w:p>
    <w:p w14:paraId="72F5B7D8" w14:textId="77777777" w:rsidR="00942D5D" w:rsidRPr="001D71DB" w:rsidRDefault="00942D5D" w:rsidP="00BE28E4">
      <w:pPr>
        <w:pStyle w:val="5-"/>
        <w:numPr>
          <w:ilvl w:val="4"/>
          <w:numId w:val="57"/>
        </w:numPr>
        <w:ind w:left="0" w:firstLine="709"/>
        <w:rPr>
          <w:szCs w:val="24"/>
        </w:rPr>
      </w:pPr>
      <w:bookmarkStart w:id="147"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47"/>
    </w:p>
    <w:p w14:paraId="579AD938" w14:textId="77777777" w:rsidR="00942D5D" w:rsidRPr="001D71DB" w:rsidRDefault="00942D5D" w:rsidP="00BE28E4">
      <w:pPr>
        <w:pStyle w:val="5-"/>
        <w:numPr>
          <w:ilvl w:val="4"/>
          <w:numId w:val="57"/>
        </w:numPr>
        <w:ind w:left="0" w:firstLine="709"/>
        <w:rPr>
          <w:szCs w:val="24"/>
        </w:rPr>
      </w:pPr>
      <w:bookmarkStart w:id="148"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48"/>
    </w:p>
    <w:p w14:paraId="6A8C2E01" w14:textId="77777777" w:rsidR="00942D5D" w:rsidRPr="001D71DB" w:rsidRDefault="00942D5D" w:rsidP="00BE28E4">
      <w:pPr>
        <w:pStyle w:val="5-"/>
        <w:numPr>
          <w:ilvl w:val="4"/>
          <w:numId w:val="57"/>
        </w:numPr>
        <w:ind w:left="0" w:firstLine="709"/>
        <w:rPr>
          <w:szCs w:val="24"/>
        </w:rPr>
      </w:pPr>
      <w:bookmarkStart w:id="149"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49"/>
    </w:p>
    <w:p w14:paraId="1ECDD573"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598264A2"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7A5B7C1B"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22B50F2C"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713CC1A" w14:textId="77777777" w:rsidR="00942D5D" w:rsidRPr="001D71DB" w:rsidRDefault="00942D5D" w:rsidP="00BE28E4">
      <w:pPr>
        <w:pStyle w:val="5-"/>
        <w:numPr>
          <w:ilvl w:val="4"/>
          <w:numId w:val="57"/>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6D89AF00" w14:textId="77777777" w:rsidR="00942D5D" w:rsidRPr="001D71DB" w:rsidRDefault="00942D5D" w:rsidP="00BE28E4">
      <w:pPr>
        <w:pStyle w:val="5-"/>
        <w:numPr>
          <w:ilvl w:val="4"/>
          <w:numId w:val="57"/>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560B7D9F" w14:textId="77777777" w:rsidR="00942D5D" w:rsidRPr="001D71DB" w:rsidRDefault="00942D5D" w:rsidP="00BE28E4">
      <w:pPr>
        <w:pStyle w:val="5-"/>
        <w:numPr>
          <w:ilvl w:val="4"/>
          <w:numId w:val="57"/>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11DF28E3" w14:textId="77777777" w:rsidR="00942D5D" w:rsidRPr="001D71DB" w:rsidRDefault="00942D5D" w:rsidP="00BE28E4">
      <w:pPr>
        <w:pStyle w:val="5-"/>
        <w:numPr>
          <w:ilvl w:val="4"/>
          <w:numId w:val="57"/>
        </w:numPr>
        <w:ind w:left="0" w:firstLine="709"/>
        <w:rPr>
          <w:szCs w:val="24"/>
        </w:rPr>
      </w:pPr>
      <w:r w:rsidRPr="001D71DB">
        <w:rPr>
          <w:szCs w:val="24"/>
        </w:rPr>
        <w:t>В состав копий Конкурсных заявок должны быть включены копии банковской гарантии.</w:t>
      </w:r>
    </w:p>
    <w:p w14:paraId="39304410" w14:textId="77777777" w:rsidR="00942D5D" w:rsidRPr="001D71DB" w:rsidRDefault="00942D5D" w:rsidP="00BE28E4">
      <w:pPr>
        <w:pStyle w:val="5-"/>
        <w:numPr>
          <w:ilvl w:val="4"/>
          <w:numId w:val="57"/>
        </w:numPr>
        <w:ind w:left="0" w:firstLine="709"/>
        <w:rPr>
          <w:szCs w:val="24"/>
        </w:rPr>
      </w:pPr>
      <w:bookmarkStart w:id="150"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BAFEB1D"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76DB6E14"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5B1AFE75"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5A0BED3"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72C562D7"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196DC92B"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50"/>
    </w:p>
    <w:p w14:paraId="23CB423A" w14:textId="77777777" w:rsidR="00942D5D" w:rsidRPr="001D71DB" w:rsidRDefault="00942D5D" w:rsidP="00BE28E4">
      <w:pPr>
        <w:pStyle w:val="5-"/>
        <w:numPr>
          <w:ilvl w:val="4"/>
          <w:numId w:val="57"/>
        </w:numPr>
        <w:ind w:left="0" w:firstLine="709"/>
        <w:rPr>
          <w:szCs w:val="24"/>
        </w:rPr>
      </w:pPr>
      <w:r w:rsidRPr="001D71DB">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47B8691C" w14:textId="77777777" w:rsidR="00942D5D" w:rsidRPr="001D71DB" w:rsidRDefault="00942D5D" w:rsidP="00BE28E4">
      <w:pPr>
        <w:pStyle w:val="5-"/>
        <w:numPr>
          <w:ilvl w:val="4"/>
          <w:numId w:val="57"/>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08A5404D" w14:textId="77777777" w:rsidR="00942D5D" w:rsidRDefault="00942D5D" w:rsidP="00BE28E4">
      <w:pPr>
        <w:pStyle w:val="5-"/>
        <w:numPr>
          <w:ilvl w:val="4"/>
          <w:numId w:val="57"/>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46A07761" w14:textId="77777777" w:rsidR="00942D5D" w:rsidRPr="00B31B38" w:rsidRDefault="00942D5D" w:rsidP="00BE28E4">
      <w:pPr>
        <w:pStyle w:val="5-"/>
        <w:numPr>
          <w:ilvl w:val="4"/>
          <w:numId w:val="57"/>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bookmarkEnd w:id="136"/>
    <w:bookmarkEnd w:id="137"/>
    <w:bookmarkEnd w:id="138"/>
    <w:p w14:paraId="17ED88AC" w14:textId="57F5266C" w:rsidR="007A1F3E" w:rsidRPr="0065072D" w:rsidRDefault="007A1F3E" w:rsidP="00942D5D">
      <w:pPr>
        <w:pStyle w:val="3-"/>
        <w:numPr>
          <w:ilvl w:val="0"/>
          <w:numId w:val="0"/>
        </w:numPr>
        <w:tabs>
          <w:tab w:val="left" w:pos="1418"/>
        </w:tabs>
        <w:spacing w:line="276" w:lineRule="auto"/>
        <w:ind w:left="709"/>
        <w:rPr>
          <w:b/>
          <w:szCs w:val="24"/>
          <w:u w:val="single"/>
        </w:rPr>
      </w:pPr>
    </w:p>
    <w:p w14:paraId="1C76EF65" w14:textId="77777777" w:rsidR="001039F9" w:rsidRPr="001039F9" w:rsidRDefault="001039F9" w:rsidP="00BE28E4">
      <w:pPr>
        <w:pStyle w:val="affffff7"/>
        <w:numPr>
          <w:ilvl w:val="2"/>
          <w:numId w:val="44"/>
        </w:numPr>
        <w:tabs>
          <w:tab w:val="left" w:pos="1418"/>
        </w:tabs>
        <w:suppressAutoHyphens w:val="0"/>
        <w:spacing w:before="120" w:after="120" w:line="276" w:lineRule="auto"/>
        <w:rPr>
          <w:vanish/>
          <w:sz w:val="24"/>
          <w:szCs w:val="24"/>
          <w:lang w:eastAsia="ru-RU"/>
        </w:rPr>
      </w:pPr>
      <w:bookmarkStart w:id="151" w:name="_Toc429126660"/>
    </w:p>
    <w:p w14:paraId="0EA0DFF1" w14:textId="16B0ECBE" w:rsidR="007A1F3E" w:rsidRPr="001039F9" w:rsidRDefault="007A1F3E" w:rsidP="00BE28E4">
      <w:pPr>
        <w:pStyle w:val="3-"/>
        <w:numPr>
          <w:ilvl w:val="2"/>
          <w:numId w:val="44"/>
        </w:numPr>
        <w:tabs>
          <w:tab w:val="left" w:pos="1418"/>
        </w:tabs>
        <w:spacing w:line="276" w:lineRule="auto"/>
        <w:rPr>
          <w:b/>
          <w:szCs w:val="24"/>
        </w:rPr>
      </w:pPr>
      <w:r w:rsidRPr="001039F9">
        <w:rPr>
          <w:b/>
          <w:szCs w:val="24"/>
        </w:rPr>
        <w:t>Разъяснение Документации по запросу предложений</w:t>
      </w:r>
      <w:bookmarkEnd w:id="139"/>
      <w:bookmarkEnd w:id="140"/>
      <w:bookmarkEnd w:id="141"/>
      <w:bookmarkEnd w:id="142"/>
      <w:bookmarkEnd w:id="151"/>
    </w:p>
    <w:p w14:paraId="4CBBCF88"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w:t>
      </w:r>
      <w:r w:rsidRPr="000B17CC">
        <w:rPr>
          <w:bCs/>
          <w:szCs w:val="24"/>
        </w:rPr>
        <w:lastRenderedPageBreak/>
        <w:t>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E28E4">
      <w:pPr>
        <w:pStyle w:val="3-"/>
        <w:numPr>
          <w:ilvl w:val="2"/>
          <w:numId w:val="44"/>
        </w:numPr>
        <w:tabs>
          <w:tab w:val="left" w:pos="1418"/>
        </w:tabs>
        <w:spacing w:line="276" w:lineRule="auto"/>
        <w:ind w:left="0" w:firstLine="709"/>
        <w:rPr>
          <w:b/>
          <w:szCs w:val="24"/>
        </w:rPr>
      </w:pPr>
      <w:bookmarkStart w:id="152" w:name="_Toc386551226"/>
      <w:bookmarkStart w:id="153" w:name="_Toc395190421"/>
      <w:bookmarkStart w:id="154" w:name="_Toc429126661"/>
      <w:r w:rsidRPr="000B17CC">
        <w:rPr>
          <w:b/>
          <w:szCs w:val="24"/>
        </w:rPr>
        <w:t>Внесение изменений в Документацию по запросу предложений.</w:t>
      </w:r>
      <w:bookmarkEnd w:id="152"/>
      <w:bookmarkEnd w:id="153"/>
      <w:bookmarkEnd w:id="154"/>
    </w:p>
    <w:p w14:paraId="76A8BF45"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55" w:name="_Ref386442243"/>
      <w:bookmarkStart w:id="156" w:name="_Toc386551227"/>
      <w:bookmarkStart w:id="157" w:name="_Toc395190422"/>
      <w:bookmarkStart w:id="158" w:name="_Toc429126662"/>
      <w:r w:rsidRPr="0065072D">
        <w:rPr>
          <w:b/>
          <w:szCs w:val="24"/>
        </w:rPr>
        <w:t>Продление срока окончания приема Заявок</w:t>
      </w:r>
      <w:bookmarkEnd w:id="155"/>
      <w:bookmarkEnd w:id="156"/>
      <w:bookmarkEnd w:id="157"/>
      <w:bookmarkEnd w:id="158"/>
    </w:p>
    <w:p w14:paraId="269FF356" w14:textId="35A8AB5A"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E28E4">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9" w:name="_Ref191386249"/>
    </w:p>
    <w:p w14:paraId="6250B913" w14:textId="77777777" w:rsidR="007A1F3E" w:rsidRPr="0065072D" w:rsidRDefault="007A1F3E" w:rsidP="00BE28E4">
      <w:pPr>
        <w:pStyle w:val="2-"/>
        <w:numPr>
          <w:ilvl w:val="1"/>
          <w:numId w:val="44"/>
        </w:numPr>
        <w:tabs>
          <w:tab w:val="left" w:pos="1418"/>
        </w:tabs>
        <w:spacing w:line="276" w:lineRule="auto"/>
        <w:ind w:firstLine="709"/>
        <w:rPr>
          <w:szCs w:val="24"/>
        </w:rPr>
      </w:pPr>
      <w:bookmarkStart w:id="160" w:name="_Ref305973214"/>
      <w:bookmarkStart w:id="161" w:name="_Toc386551228"/>
      <w:bookmarkStart w:id="162" w:name="_Toc395190423"/>
      <w:bookmarkStart w:id="163" w:name="_Toc429410736"/>
      <w:r w:rsidRPr="0065072D">
        <w:rPr>
          <w:szCs w:val="24"/>
        </w:rPr>
        <w:t>Подача Заявок и их прием</w:t>
      </w:r>
      <w:bookmarkStart w:id="164" w:name="_Ref56229451"/>
      <w:bookmarkEnd w:id="159"/>
      <w:bookmarkEnd w:id="160"/>
      <w:bookmarkEnd w:id="161"/>
      <w:bookmarkEnd w:id="162"/>
      <w:bookmarkEnd w:id="163"/>
    </w:p>
    <w:p w14:paraId="4DD90437"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65" w:name="_Toc386551229"/>
      <w:bookmarkStart w:id="166" w:name="_Toc395190424"/>
      <w:bookmarkStart w:id="167" w:name="_Toc429126664"/>
      <w:r w:rsidRPr="0065072D">
        <w:rPr>
          <w:b/>
          <w:szCs w:val="24"/>
        </w:rPr>
        <w:t>Подача Заявок через ЭТП</w:t>
      </w:r>
      <w:bookmarkEnd w:id="165"/>
      <w:bookmarkEnd w:id="166"/>
      <w:bookmarkEnd w:id="167"/>
    </w:p>
    <w:p w14:paraId="1983848E"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E28E4">
      <w:pPr>
        <w:pStyle w:val="4-"/>
        <w:numPr>
          <w:ilvl w:val="3"/>
          <w:numId w:val="44"/>
        </w:numPr>
        <w:tabs>
          <w:tab w:val="left" w:pos="1418"/>
        </w:tabs>
        <w:spacing w:line="276" w:lineRule="auto"/>
        <w:ind w:left="0" w:firstLine="709"/>
        <w:rPr>
          <w:szCs w:val="24"/>
        </w:rPr>
      </w:pPr>
      <w:bookmarkStart w:id="168"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9" w:name="_Ref115077798"/>
      <w:bookmarkStart w:id="170" w:name="_Toc395190425"/>
      <w:r w:rsidRPr="0065072D">
        <w:rPr>
          <w:szCs w:val="24"/>
        </w:rPr>
        <w:t>.</w:t>
      </w:r>
      <w:bookmarkEnd w:id="168"/>
    </w:p>
    <w:p w14:paraId="76E712DE" w14:textId="189F9549" w:rsidR="00EB3AE0" w:rsidRPr="001B0985" w:rsidRDefault="00EB3AE0" w:rsidP="00BE28E4">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BE28E4">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w:t>
      </w:r>
      <w:r w:rsidRPr="00324332">
        <w:rPr>
          <w:szCs w:val="24"/>
        </w:rPr>
        <w:lastRenderedPageBreak/>
        <w:t xml:space="preserve">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942D5D">
        <w:tc>
          <w:tcPr>
            <w:tcW w:w="6230" w:type="dxa"/>
          </w:tcPr>
          <w:p w14:paraId="36E8AA63" w14:textId="77777777" w:rsidR="001B0985" w:rsidRDefault="001B0985" w:rsidP="00942D5D">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942D5D">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942D5D">
        <w:tc>
          <w:tcPr>
            <w:tcW w:w="6230" w:type="dxa"/>
          </w:tcPr>
          <w:p w14:paraId="4CD83FEB" w14:textId="77777777" w:rsidR="001B0985" w:rsidRDefault="001B0985" w:rsidP="00942D5D">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942D5D">
            <w:pPr>
              <w:pStyle w:val="Times120"/>
              <w:widowControl w:val="0"/>
              <w:spacing w:after="120"/>
              <w:ind w:firstLine="0"/>
              <w:rPr>
                <w:szCs w:val="24"/>
              </w:rPr>
            </w:pPr>
            <w:r>
              <w:rPr>
                <w:szCs w:val="24"/>
              </w:rPr>
              <w:t>30</w:t>
            </w:r>
          </w:p>
        </w:tc>
      </w:tr>
      <w:tr w:rsidR="001B0985" w14:paraId="54C65C13" w14:textId="77777777" w:rsidTr="00942D5D">
        <w:tc>
          <w:tcPr>
            <w:tcW w:w="6230" w:type="dxa"/>
          </w:tcPr>
          <w:p w14:paraId="12B38FB5" w14:textId="77777777" w:rsidR="001B0985" w:rsidRDefault="001B0985" w:rsidP="00942D5D">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942D5D">
            <w:pPr>
              <w:pStyle w:val="Times120"/>
              <w:widowControl w:val="0"/>
              <w:spacing w:after="120"/>
              <w:ind w:firstLine="0"/>
              <w:rPr>
                <w:szCs w:val="24"/>
              </w:rPr>
            </w:pPr>
            <w:r>
              <w:rPr>
                <w:szCs w:val="24"/>
              </w:rPr>
              <w:t>20</w:t>
            </w:r>
          </w:p>
        </w:tc>
      </w:tr>
      <w:tr w:rsidR="001B0985" w14:paraId="2743B5FD" w14:textId="77777777" w:rsidTr="00942D5D">
        <w:tc>
          <w:tcPr>
            <w:tcW w:w="6230" w:type="dxa"/>
          </w:tcPr>
          <w:p w14:paraId="58C73358" w14:textId="77777777" w:rsidR="001B0985" w:rsidRDefault="001B0985" w:rsidP="00942D5D">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942D5D">
            <w:pPr>
              <w:pStyle w:val="Times120"/>
              <w:widowControl w:val="0"/>
              <w:spacing w:after="120"/>
              <w:ind w:firstLine="0"/>
              <w:rPr>
                <w:szCs w:val="24"/>
              </w:rPr>
            </w:pPr>
            <w:r>
              <w:rPr>
                <w:szCs w:val="24"/>
              </w:rPr>
              <w:t>10</w:t>
            </w:r>
          </w:p>
        </w:tc>
      </w:tr>
      <w:tr w:rsidR="001B0985" w14:paraId="3144D253" w14:textId="77777777" w:rsidTr="00942D5D">
        <w:tc>
          <w:tcPr>
            <w:tcW w:w="6230" w:type="dxa"/>
          </w:tcPr>
          <w:p w14:paraId="6BA96D12" w14:textId="77777777" w:rsidR="001B0985" w:rsidRPr="001039F9" w:rsidRDefault="001B0985" w:rsidP="00942D5D">
            <w:pPr>
              <w:pStyle w:val="Times120"/>
              <w:widowControl w:val="0"/>
              <w:spacing w:after="120"/>
              <w:rPr>
                <w:szCs w:val="24"/>
              </w:rPr>
            </w:pPr>
            <w:r w:rsidRPr="001039F9">
              <w:rPr>
                <w:szCs w:val="24"/>
              </w:rPr>
              <w:t xml:space="preserve">закупка, </w:t>
            </w:r>
            <w:proofErr w:type="gramStart"/>
            <w:r w:rsidRPr="001039F9">
              <w:rPr>
                <w:szCs w:val="24"/>
              </w:rPr>
              <w:t>участниками</w:t>
            </w:r>
            <w:proofErr w:type="gramEnd"/>
            <w:r w:rsidRPr="001039F9">
              <w:rPr>
                <w:szCs w:val="24"/>
              </w:rPr>
              <w:t xml:space="preserve"> которых могут быть только субъекты малого и среднего предпринимательства (согласно </w:t>
            </w:r>
            <w:proofErr w:type="spellStart"/>
            <w:r w:rsidRPr="001039F9">
              <w:rPr>
                <w:szCs w:val="24"/>
              </w:rPr>
              <w:t>пп</w:t>
            </w:r>
            <w:proofErr w:type="spellEnd"/>
            <w:r w:rsidRPr="001039F9">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942D5D">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BE28E4">
      <w:pPr>
        <w:pStyle w:val="3-"/>
        <w:numPr>
          <w:ilvl w:val="2"/>
          <w:numId w:val="44"/>
        </w:numPr>
        <w:tabs>
          <w:tab w:val="left" w:pos="1418"/>
        </w:tabs>
        <w:spacing w:line="276" w:lineRule="auto"/>
        <w:ind w:left="0" w:firstLine="709"/>
        <w:rPr>
          <w:b/>
          <w:szCs w:val="24"/>
          <w:u w:val="single"/>
        </w:rPr>
      </w:pPr>
      <w:bookmarkStart w:id="171" w:name="_Toc429126666"/>
      <w:r w:rsidRPr="0065072D">
        <w:rPr>
          <w:b/>
          <w:szCs w:val="24"/>
        </w:rPr>
        <w:t>Подача Заявок в письменной (бумажной) форме</w:t>
      </w:r>
      <w:bookmarkEnd w:id="169"/>
      <w:bookmarkEnd w:id="170"/>
      <w:bookmarkEnd w:id="171"/>
      <w:r w:rsidRPr="0065072D">
        <w:rPr>
          <w:b/>
          <w:szCs w:val="24"/>
        </w:rPr>
        <w:t xml:space="preserve"> [</w:t>
      </w:r>
      <w:r w:rsidRPr="0065072D">
        <w:rPr>
          <w:b/>
          <w:szCs w:val="24"/>
          <w:u w:val="single"/>
        </w:rPr>
        <w:t>не требуется]</w:t>
      </w:r>
    </w:p>
    <w:p w14:paraId="7126A308" w14:textId="77777777" w:rsidR="007A1F3E" w:rsidRPr="0065072D" w:rsidRDefault="007A1F3E" w:rsidP="00BE28E4">
      <w:pPr>
        <w:pStyle w:val="2-"/>
        <w:numPr>
          <w:ilvl w:val="1"/>
          <w:numId w:val="44"/>
        </w:numPr>
        <w:tabs>
          <w:tab w:val="left" w:pos="1418"/>
        </w:tabs>
        <w:spacing w:line="276" w:lineRule="auto"/>
        <w:ind w:firstLine="709"/>
        <w:rPr>
          <w:szCs w:val="24"/>
        </w:rPr>
      </w:pPr>
      <w:bookmarkStart w:id="172" w:name="_Ref303683883"/>
      <w:bookmarkStart w:id="173" w:name="_Toc386551230"/>
      <w:bookmarkStart w:id="174" w:name="_Toc395190426"/>
      <w:bookmarkStart w:id="175" w:name="_Toc429410737"/>
      <w:bookmarkStart w:id="176" w:name="_Ref429410909"/>
      <w:bookmarkEnd w:id="164"/>
      <w:r w:rsidRPr="0065072D">
        <w:rPr>
          <w:szCs w:val="24"/>
        </w:rPr>
        <w:t>Изменение и отзыв Заявки</w:t>
      </w:r>
      <w:bookmarkEnd w:id="172"/>
      <w:bookmarkEnd w:id="173"/>
      <w:bookmarkEnd w:id="174"/>
      <w:bookmarkEnd w:id="175"/>
      <w:bookmarkEnd w:id="176"/>
    </w:p>
    <w:p w14:paraId="72495859"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E28E4">
      <w:pPr>
        <w:pStyle w:val="2-"/>
        <w:numPr>
          <w:ilvl w:val="1"/>
          <w:numId w:val="44"/>
        </w:numPr>
        <w:tabs>
          <w:tab w:val="left" w:pos="1418"/>
        </w:tabs>
        <w:spacing w:line="276" w:lineRule="auto"/>
        <w:ind w:firstLine="709"/>
        <w:rPr>
          <w:szCs w:val="24"/>
        </w:rPr>
      </w:pPr>
      <w:bookmarkStart w:id="177" w:name="_Ref427582616"/>
      <w:bookmarkStart w:id="178" w:name="_Toc429410738"/>
      <w:bookmarkStart w:id="179" w:name="_Ref305973250"/>
      <w:bookmarkStart w:id="180" w:name="_Toc386551231"/>
      <w:bookmarkStart w:id="181" w:name="_Toc395190427"/>
      <w:r w:rsidRPr="00A342B2">
        <w:rPr>
          <w:szCs w:val="24"/>
        </w:rPr>
        <w:t>Вскрытие поступивших на запрос предложений конвертов</w:t>
      </w:r>
      <w:bookmarkEnd w:id="177"/>
      <w:bookmarkEnd w:id="178"/>
      <w:r w:rsidRPr="00A342B2">
        <w:rPr>
          <w:szCs w:val="24"/>
        </w:rPr>
        <w:t xml:space="preserve"> </w:t>
      </w:r>
    </w:p>
    <w:p w14:paraId="3B6CF268"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2"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2"/>
    </w:p>
    <w:p w14:paraId="5D9C4756"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3"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3"/>
    </w:p>
    <w:p w14:paraId="4F69A574"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4"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4"/>
    </w:p>
    <w:p w14:paraId="22FD2C9B"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5"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5"/>
    </w:p>
    <w:p w14:paraId="65A50B80"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6"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6"/>
    </w:p>
    <w:p w14:paraId="07B71B80"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7"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7"/>
    </w:p>
    <w:p w14:paraId="16A6A37E"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8"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8"/>
    </w:p>
    <w:p w14:paraId="11DACFC6"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89" w:name="_Toc429126676"/>
      <w:r w:rsidRPr="0065072D">
        <w:rPr>
          <w:szCs w:val="24"/>
        </w:rPr>
        <w:t>-  предмет запроса предложений;</w:t>
      </w:r>
      <w:bookmarkEnd w:id="189"/>
    </w:p>
    <w:p w14:paraId="12619ED9"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0" w:name="_Toc429126677"/>
      <w:r w:rsidRPr="0065072D">
        <w:rPr>
          <w:szCs w:val="24"/>
        </w:rPr>
        <w:t>- общую цену Запроса предложений;</w:t>
      </w:r>
      <w:bookmarkEnd w:id="190"/>
    </w:p>
    <w:p w14:paraId="46179BFC"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1" w:name="_Toc429126678"/>
      <w:r w:rsidRPr="0065072D">
        <w:rPr>
          <w:szCs w:val="24"/>
        </w:rPr>
        <w:t>- количество Участников, подавших Предложения;</w:t>
      </w:r>
      <w:bookmarkEnd w:id="191"/>
    </w:p>
    <w:p w14:paraId="12C7F262"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2" w:name="_Toc429126679"/>
      <w:r w:rsidRPr="0065072D">
        <w:rPr>
          <w:szCs w:val="24"/>
        </w:rPr>
        <w:t>- количество поданных конвертов в бумажном виде;</w:t>
      </w:r>
      <w:bookmarkEnd w:id="192"/>
    </w:p>
    <w:p w14:paraId="1BAA594B"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3" w:name="_Toc429126680"/>
      <w:r w:rsidRPr="0065072D">
        <w:rPr>
          <w:szCs w:val="24"/>
        </w:rPr>
        <w:t>- о содержимом Конверта (Предложение, ее изменение или отзыв);</w:t>
      </w:r>
      <w:bookmarkEnd w:id="193"/>
    </w:p>
    <w:p w14:paraId="713054DB"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4" w:name="_Toc429126681"/>
      <w:r w:rsidRPr="0065072D">
        <w:rPr>
          <w:szCs w:val="24"/>
        </w:rPr>
        <w:t>- наименование Участника запроса предложений;</w:t>
      </w:r>
      <w:bookmarkEnd w:id="194"/>
    </w:p>
    <w:p w14:paraId="663441C1"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5" w:name="_Toc429126682"/>
      <w:r w:rsidRPr="0065072D">
        <w:rPr>
          <w:szCs w:val="24"/>
        </w:rPr>
        <w:t>- для конвертов с изменениями и отзывами Предложений  – существо или факт отзыва Предложения;</w:t>
      </w:r>
      <w:bookmarkEnd w:id="195"/>
    </w:p>
    <w:p w14:paraId="7DCB6E0A"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6" w:name="_Toc429126683"/>
      <w:r w:rsidRPr="0065072D">
        <w:rPr>
          <w:szCs w:val="24"/>
        </w:rPr>
        <w:t>- общую цену Предложения данного Участника, поданную в бумажном виде;</w:t>
      </w:r>
      <w:bookmarkEnd w:id="196"/>
    </w:p>
    <w:p w14:paraId="0049692D"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7" w:name="_Toc429126684"/>
      <w:r w:rsidRPr="0065072D">
        <w:rPr>
          <w:szCs w:val="24"/>
        </w:rPr>
        <w:t>- иные сведения, которые Закупочная комиссия считает нужным огласить.</w:t>
      </w:r>
      <w:bookmarkEnd w:id="197"/>
    </w:p>
    <w:p w14:paraId="1B549A6C"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98"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8"/>
    </w:p>
    <w:p w14:paraId="17B4E81F" w14:textId="77777777" w:rsidR="007A1F3E" w:rsidRPr="0030245D" w:rsidRDefault="007A1F3E" w:rsidP="00BE28E4">
      <w:pPr>
        <w:pStyle w:val="2-"/>
        <w:numPr>
          <w:ilvl w:val="1"/>
          <w:numId w:val="44"/>
        </w:numPr>
        <w:tabs>
          <w:tab w:val="left" w:pos="1418"/>
        </w:tabs>
        <w:spacing w:line="276" w:lineRule="auto"/>
        <w:ind w:firstLine="709"/>
        <w:rPr>
          <w:szCs w:val="24"/>
        </w:rPr>
      </w:pPr>
      <w:bookmarkStart w:id="199" w:name="_Toc429410739"/>
      <w:bookmarkStart w:id="200" w:name="_Ref429410930"/>
      <w:r w:rsidRPr="0030245D">
        <w:rPr>
          <w:szCs w:val="24"/>
        </w:rPr>
        <w:t>Оценка Заявок и проведение переговоров</w:t>
      </w:r>
      <w:bookmarkEnd w:id="179"/>
      <w:bookmarkEnd w:id="180"/>
      <w:bookmarkEnd w:id="181"/>
      <w:bookmarkEnd w:id="199"/>
      <w:bookmarkEnd w:id="200"/>
    </w:p>
    <w:p w14:paraId="1239A8AF" w14:textId="77777777" w:rsidR="007A1F3E" w:rsidRPr="0030245D" w:rsidRDefault="007A1F3E" w:rsidP="00BE28E4">
      <w:pPr>
        <w:pStyle w:val="3-"/>
        <w:numPr>
          <w:ilvl w:val="2"/>
          <w:numId w:val="44"/>
        </w:numPr>
        <w:tabs>
          <w:tab w:val="left" w:pos="1418"/>
        </w:tabs>
        <w:spacing w:line="276" w:lineRule="auto"/>
        <w:ind w:left="0" w:firstLine="709"/>
        <w:rPr>
          <w:b/>
          <w:szCs w:val="24"/>
        </w:rPr>
      </w:pPr>
      <w:bookmarkStart w:id="201" w:name="_Toc386551232"/>
      <w:bookmarkStart w:id="202" w:name="_Toc395190428"/>
      <w:r w:rsidRPr="0030245D">
        <w:rPr>
          <w:b/>
          <w:szCs w:val="24"/>
        </w:rPr>
        <w:t>Общие положения</w:t>
      </w:r>
      <w:bookmarkEnd w:id="201"/>
      <w:bookmarkEnd w:id="202"/>
    </w:p>
    <w:p w14:paraId="4908F6A0"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lastRenderedPageBreak/>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BE28E4">
      <w:pPr>
        <w:pStyle w:val="3-"/>
        <w:numPr>
          <w:ilvl w:val="2"/>
          <w:numId w:val="44"/>
        </w:numPr>
        <w:tabs>
          <w:tab w:val="left" w:pos="1418"/>
        </w:tabs>
        <w:spacing w:line="276" w:lineRule="auto"/>
        <w:ind w:left="0" w:firstLine="709"/>
        <w:rPr>
          <w:b/>
          <w:szCs w:val="24"/>
        </w:rPr>
      </w:pPr>
      <w:bookmarkStart w:id="203" w:name="_Ref93089454"/>
      <w:bookmarkStart w:id="204" w:name="_Toc386551233"/>
      <w:bookmarkStart w:id="205" w:name="_Ref394651852"/>
      <w:bookmarkStart w:id="206" w:name="_Toc395190429"/>
      <w:r w:rsidRPr="006A641D">
        <w:rPr>
          <w:b/>
          <w:szCs w:val="24"/>
        </w:rPr>
        <w:t>Отборочная стадия</w:t>
      </w:r>
      <w:bookmarkEnd w:id="203"/>
      <w:bookmarkEnd w:id="204"/>
      <w:bookmarkEnd w:id="205"/>
      <w:bookmarkEnd w:id="206"/>
    </w:p>
    <w:p w14:paraId="1D78F348" w14:textId="77777777" w:rsidR="007A1F3E" w:rsidRPr="006A641D" w:rsidRDefault="007A1F3E" w:rsidP="00BE28E4">
      <w:pPr>
        <w:pStyle w:val="4-"/>
        <w:widowControl w:val="0"/>
        <w:numPr>
          <w:ilvl w:val="3"/>
          <w:numId w:val="44"/>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E28E4">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E28E4">
      <w:pPr>
        <w:pStyle w:val="4-"/>
        <w:numPr>
          <w:ilvl w:val="3"/>
          <w:numId w:val="44"/>
        </w:numPr>
        <w:tabs>
          <w:tab w:val="left" w:pos="1418"/>
        </w:tabs>
        <w:spacing w:line="276" w:lineRule="auto"/>
        <w:ind w:left="0" w:firstLine="709"/>
        <w:rPr>
          <w:szCs w:val="24"/>
        </w:rPr>
      </w:pPr>
      <w:bookmarkStart w:id="207"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lastRenderedPageBreak/>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BE28E4">
      <w:pPr>
        <w:pStyle w:val="4-"/>
        <w:numPr>
          <w:ilvl w:val="3"/>
          <w:numId w:val="44"/>
        </w:numPr>
        <w:tabs>
          <w:tab w:val="left" w:pos="1418"/>
        </w:tabs>
        <w:spacing w:line="276" w:lineRule="auto"/>
        <w:ind w:left="0" w:firstLine="709"/>
        <w:rPr>
          <w:szCs w:val="24"/>
        </w:rPr>
      </w:pPr>
      <w:bookmarkStart w:id="208"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7"/>
      <w:bookmarkEnd w:id="208"/>
    </w:p>
    <w:p w14:paraId="10876065"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07B0C" w:rsidRDefault="00030923" w:rsidP="00BE28E4">
      <w:pPr>
        <w:pStyle w:val="6-"/>
        <w:numPr>
          <w:ilvl w:val="5"/>
          <w:numId w:val="44"/>
        </w:numPr>
        <w:tabs>
          <w:tab w:val="left" w:pos="1418"/>
        </w:tabs>
        <w:spacing w:line="276" w:lineRule="auto"/>
        <w:ind w:left="0" w:firstLine="709"/>
        <w:rPr>
          <w:szCs w:val="24"/>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Pr="00DB73BA">
        <w:rPr>
          <w:highlight w:val="green"/>
        </w:rPr>
        <w:t xml:space="preserve"> </w:t>
      </w:r>
      <w:r w:rsidRPr="00DB73BA">
        <w:rPr>
          <w:szCs w:val="24"/>
          <w:highlight w:val="green"/>
        </w:rPr>
        <w:t xml:space="preserve">в </w:t>
      </w:r>
      <w:proofErr w:type="spellStart"/>
      <w:r w:rsidRPr="00DB73BA">
        <w:rPr>
          <w:szCs w:val="24"/>
          <w:highlight w:val="green"/>
        </w:rPr>
        <w:t>т.ч</w:t>
      </w:r>
      <w:proofErr w:type="spellEnd"/>
      <w:r w:rsidRPr="00DB73BA">
        <w:rPr>
          <w:szCs w:val="24"/>
          <w:highlight w:val="green"/>
        </w:rPr>
        <w:t>. содержат недостоверные сведения о стране происхождения товара, указанного в Заявке</w:t>
      </w:r>
      <w:r w:rsidR="007A1F3E" w:rsidRPr="00907B0C">
        <w:rPr>
          <w:szCs w:val="24"/>
        </w:rPr>
        <w:t>;</w:t>
      </w:r>
    </w:p>
    <w:p w14:paraId="4F225844" w14:textId="77777777" w:rsidR="007A1F3E" w:rsidRPr="00907B0C" w:rsidRDefault="007A1F3E" w:rsidP="00BE28E4">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BE28E4">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BE28E4">
      <w:pPr>
        <w:pStyle w:val="3-"/>
        <w:numPr>
          <w:ilvl w:val="2"/>
          <w:numId w:val="44"/>
        </w:numPr>
        <w:tabs>
          <w:tab w:val="left" w:pos="1418"/>
        </w:tabs>
        <w:spacing w:line="276" w:lineRule="auto"/>
        <w:ind w:left="0" w:firstLine="709"/>
        <w:rPr>
          <w:b/>
          <w:szCs w:val="24"/>
        </w:rPr>
      </w:pPr>
      <w:bookmarkStart w:id="209" w:name="_Ref306138385"/>
      <w:bookmarkStart w:id="210" w:name="_Toc386551235"/>
      <w:bookmarkStart w:id="211" w:name="_Toc343613553"/>
      <w:bookmarkStart w:id="212" w:name="_Toc395190431"/>
      <w:r w:rsidRPr="00907B0C">
        <w:rPr>
          <w:b/>
          <w:szCs w:val="24"/>
        </w:rPr>
        <w:t>Оценочная стадия</w:t>
      </w:r>
      <w:bookmarkEnd w:id="209"/>
      <w:bookmarkEnd w:id="210"/>
      <w:bookmarkEnd w:id="211"/>
      <w:bookmarkEnd w:id="212"/>
    </w:p>
    <w:p w14:paraId="36FACAF6" w14:textId="3263B428" w:rsidR="00560BD2" w:rsidRPr="001039F9" w:rsidRDefault="007A1F3E" w:rsidP="00BE28E4">
      <w:pPr>
        <w:pStyle w:val="4-"/>
        <w:numPr>
          <w:ilvl w:val="3"/>
          <w:numId w:val="44"/>
        </w:numPr>
        <w:tabs>
          <w:tab w:val="left" w:pos="1418"/>
        </w:tabs>
        <w:spacing w:line="276" w:lineRule="auto"/>
        <w:ind w:left="0" w:firstLine="709"/>
        <w:rPr>
          <w:b/>
          <w:szCs w:val="24"/>
          <w:lang w:val="x-none"/>
        </w:rPr>
      </w:pPr>
      <w:r w:rsidRPr="00907B0C">
        <w:rPr>
          <w:szCs w:val="24"/>
        </w:rPr>
        <w:t xml:space="preserve"> </w:t>
      </w:r>
      <w:r w:rsidRPr="001039F9">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1039F9">
        <w:rPr>
          <w:szCs w:val="24"/>
        </w:rPr>
        <w:t xml:space="preserve">следующего критерия: наименьшая стоимость </w:t>
      </w:r>
      <w:r w:rsidR="001039F9">
        <w:rPr>
          <w:szCs w:val="24"/>
        </w:rPr>
        <w:t xml:space="preserve">единичных расценок </w:t>
      </w:r>
      <w:r w:rsidR="0059033D">
        <w:rPr>
          <w:szCs w:val="24"/>
        </w:rPr>
        <w:t>на услуги</w:t>
      </w:r>
      <w:bookmarkStart w:id="213" w:name="_GoBack"/>
      <w:bookmarkEnd w:id="213"/>
      <w:r w:rsidR="001039F9">
        <w:rPr>
          <w:szCs w:val="24"/>
        </w:rPr>
        <w:t>.</w:t>
      </w:r>
    </w:p>
    <w:p w14:paraId="1F0F14DC" w14:textId="77777777" w:rsidR="007A1F3E" w:rsidRPr="00560BD2" w:rsidRDefault="007A1F3E" w:rsidP="00BE28E4">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E28E4">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4" w:name="_Ref303250967"/>
      <w:bookmarkStart w:id="215" w:name="_Toc305697378"/>
      <w:bookmarkStart w:id="216" w:name="_Toc386551236"/>
      <w:bookmarkStart w:id="217" w:name="_Toc255985696"/>
    </w:p>
    <w:p w14:paraId="6C6D8683"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18" w:name="_Toc343613554"/>
      <w:bookmarkStart w:id="219" w:name="_Toc395190432"/>
      <w:bookmarkStart w:id="220" w:name="_Ref427582705"/>
      <w:bookmarkStart w:id="221" w:name="_Toc429410740"/>
      <w:bookmarkStart w:id="222" w:name="_Ref429410939"/>
      <w:r w:rsidRPr="00C22442">
        <w:rPr>
          <w:szCs w:val="24"/>
        </w:rPr>
        <w:t>Аукционная процедура понижения цены (переторжка)</w:t>
      </w:r>
      <w:bookmarkEnd w:id="214"/>
      <w:bookmarkEnd w:id="215"/>
      <w:bookmarkEnd w:id="216"/>
      <w:bookmarkEnd w:id="218"/>
      <w:bookmarkEnd w:id="219"/>
      <w:bookmarkEnd w:id="220"/>
      <w:bookmarkEnd w:id="221"/>
      <w:bookmarkEnd w:id="222"/>
      <w:r w:rsidRPr="00C22442">
        <w:rPr>
          <w:szCs w:val="24"/>
        </w:rPr>
        <w:t xml:space="preserve"> </w:t>
      </w:r>
    </w:p>
    <w:bookmarkEnd w:id="217"/>
    <w:p w14:paraId="40CE2F0C"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3"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23"/>
    </w:p>
    <w:p w14:paraId="4C244DBD"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4"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4"/>
    </w:p>
    <w:p w14:paraId="27C71C96"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5"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5"/>
    </w:p>
    <w:p w14:paraId="4FA54562"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26" w:name="_Ref427582887"/>
      <w:bookmarkStart w:id="227" w:name="_Toc429410741"/>
      <w:bookmarkStart w:id="228" w:name="_Ref303681924"/>
      <w:bookmarkStart w:id="229" w:name="_Ref303683914"/>
      <w:bookmarkStart w:id="230" w:name="_Toc386551237"/>
      <w:bookmarkStart w:id="231" w:name="_Toc343613555"/>
      <w:bookmarkStart w:id="232" w:name="_Toc395190433"/>
      <w:r w:rsidRPr="00C22442">
        <w:rPr>
          <w:szCs w:val="24"/>
        </w:rPr>
        <w:t>Проведение ценовых переговоров (при необходимости) и подписание Договора</w:t>
      </w:r>
      <w:bookmarkEnd w:id="226"/>
      <w:bookmarkEnd w:id="227"/>
    </w:p>
    <w:p w14:paraId="303E87FC" w14:textId="23B8283F" w:rsidR="007A1F3E" w:rsidRPr="00C22442" w:rsidRDefault="00342234" w:rsidP="00BE28E4">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lastRenderedPageBreak/>
        <w:t>Переговоры проводятся  в отношении цены заявки Участника.</w:t>
      </w:r>
    </w:p>
    <w:p w14:paraId="4E4FB01D"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33" w:name="_Ref427583093"/>
      <w:bookmarkStart w:id="234" w:name="_Toc429410742"/>
      <w:r w:rsidRPr="00C22442">
        <w:rPr>
          <w:szCs w:val="24"/>
        </w:rPr>
        <w:t>Подведение итогов Запроса предложений</w:t>
      </w:r>
      <w:bookmarkEnd w:id="228"/>
      <w:bookmarkEnd w:id="229"/>
      <w:bookmarkEnd w:id="230"/>
      <w:bookmarkEnd w:id="231"/>
      <w:bookmarkEnd w:id="232"/>
      <w:bookmarkEnd w:id="233"/>
      <w:bookmarkEnd w:id="234"/>
    </w:p>
    <w:p w14:paraId="5C7D1FF9"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BE28E4">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5C5D6757" w:rsidR="001B0985" w:rsidRPr="00955C48" w:rsidRDefault="001B0985" w:rsidP="00BE28E4">
      <w:pPr>
        <w:pStyle w:val="3-"/>
        <w:widowControl w:val="0"/>
        <w:numPr>
          <w:ilvl w:val="2"/>
          <w:numId w:val="44"/>
        </w:numPr>
        <w:ind w:left="0" w:firstLine="709"/>
        <w:rPr>
          <w:szCs w:val="24"/>
        </w:rPr>
      </w:pPr>
      <w:r w:rsidRPr="00D7697D">
        <w:rPr>
          <w:szCs w:val="24"/>
        </w:rPr>
        <w:lastRenderedPageBreak/>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1039F9">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1039F9">
        <w:rPr>
          <w:szCs w:val="24"/>
        </w:rPr>
        <w:t>-</w:t>
      </w:r>
      <w:r w:rsidR="003234A0" w:rsidRPr="001039F9">
        <w:rPr>
          <w:bCs/>
          <w:sz w:val="22"/>
          <w:szCs w:val="24"/>
          <w:lang w:eastAsia="ar-SA"/>
        </w:rPr>
        <w:t xml:space="preserve"> </w:t>
      </w:r>
      <w:r w:rsidR="003234A0" w:rsidRPr="001039F9">
        <w:rPr>
          <w:bCs/>
          <w:szCs w:val="24"/>
        </w:rPr>
        <w:t>не более 30 календарных дней</w:t>
      </w:r>
      <w:proofErr w:type="gramEnd"/>
      <w:r w:rsidR="003234A0" w:rsidRPr="001039F9">
        <w:rPr>
          <w:bCs/>
          <w:szCs w:val="24"/>
        </w:rPr>
        <w:t xml:space="preserve"> со дня подписания заказчиком документа о приеме товара</w:t>
      </w:r>
      <w:r w:rsidR="001039F9">
        <w:rPr>
          <w:bCs/>
          <w:szCs w:val="24"/>
        </w:rPr>
        <w:t xml:space="preserve"> </w:t>
      </w:r>
      <w:r w:rsidR="003234A0" w:rsidRPr="001039F9">
        <w:rPr>
          <w:bCs/>
          <w:szCs w:val="24"/>
        </w:rPr>
        <w:t>(выполнении работы, оказания услуги) по договору</w:t>
      </w:r>
      <w:r w:rsidR="001039F9">
        <w:rPr>
          <w:bCs/>
          <w:szCs w:val="24"/>
        </w:rPr>
        <w:t xml:space="preserve"> (</w:t>
      </w:r>
      <w:r w:rsidR="003234A0" w:rsidRPr="001039F9">
        <w:rPr>
          <w:bCs/>
          <w:szCs w:val="24"/>
        </w:rPr>
        <w:t>отдельному этапу договора)</w:t>
      </w:r>
      <w:r w:rsidR="00955C48" w:rsidRPr="001039F9">
        <w:rPr>
          <w:bCs/>
          <w:szCs w:val="24"/>
        </w:rPr>
        <w:t>.</w:t>
      </w:r>
    </w:p>
    <w:p w14:paraId="05F31024" w14:textId="4C8E4D0E" w:rsidR="00955C48" w:rsidRPr="001039F9" w:rsidRDefault="00955C48" w:rsidP="00BE28E4">
      <w:pPr>
        <w:pStyle w:val="3-"/>
        <w:numPr>
          <w:ilvl w:val="2"/>
          <w:numId w:val="44"/>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w:t>
      </w:r>
      <w:r w:rsidR="001039F9">
        <w:rPr>
          <w:szCs w:val="24"/>
        </w:rPr>
        <w:t>вления обеспечения по договору.</w:t>
      </w:r>
    </w:p>
    <w:p w14:paraId="50F7079A" w14:textId="795FA0E0" w:rsidR="001B0985" w:rsidRPr="001039F9" w:rsidRDefault="001B0985" w:rsidP="001B0985">
      <w:pPr>
        <w:pStyle w:val="3-"/>
        <w:numPr>
          <w:ilvl w:val="0"/>
          <w:numId w:val="0"/>
        </w:numPr>
        <w:tabs>
          <w:tab w:val="left" w:pos="1418"/>
        </w:tabs>
        <w:spacing w:before="0" w:after="0" w:line="276" w:lineRule="auto"/>
        <w:rPr>
          <w:szCs w:val="24"/>
        </w:rPr>
      </w:pPr>
      <w:r w:rsidRPr="001039F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55A2C94" w:rsidR="00D77B28" w:rsidRPr="001039F9" w:rsidRDefault="00D77B28" w:rsidP="00BE28E4">
      <w:pPr>
        <w:pStyle w:val="3-"/>
        <w:numPr>
          <w:ilvl w:val="2"/>
          <w:numId w:val="52"/>
        </w:numPr>
        <w:tabs>
          <w:tab w:val="left" w:pos="1418"/>
        </w:tabs>
        <w:spacing w:before="0" w:after="0" w:line="276" w:lineRule="auto"/>
        <w:ind w:left="0" w:firstLine="567"/>
        <w:rPr>
          <w:szCs w:val="24"/>
        </w:rPr>
      </w:pPr>
      <w:r w:rsidRPr="001039F9">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1039F9">
        <w:rPr>
          <w:b/>
        </w:rPr>
        <w:t>2</w:t>
      </w:r>
      <w:r w:rsidR="001039F9">
        <w:rPr>
          <w:b/>
        </w:rPr>
        <w:t>9</w:t>
      </w:r>
      <w:r w:rsidRPr="001039F9">
        <w:rPr>
          <w:b/>
        </w:rPr>
        <w:t xml:space="preserve"> </w:t>
      </w:r>
      <w:r w:rsidR="001039F9">
        <w:rPr>
          <w:b/>
        </w:rPr>
        <w:t>декабря</w:t>
      </w:r>
      <w:r w:rsidRPr="001039F9">
        <w:rPr>
          <w:b/>
        </w:rPr>
        <w:t xml:space="preserve"> 2017 г. 14:00</w:t>
      </w:r>
      <w:r w:rsidRPr="001039F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BE28E4">
      <w:pPr>
        <w:pStyle w:val="2-"/>
        <w:numPr>
          <w:ilvl w:val="1"/>
          <w:numId w:val="44"/>
        </w:numPr>
        <w:tabs>
          <w:tab w:val="left" w:pos="1418"/>
        </w:tabs>
        <w:spacing w:before="0" w:after="0" w:line="276" w:lineRule="auto"/>
        <w:ind w:firstLine="709"/>
        <w:rPr>
          <w:szCs w:val="24"/>
        </w:rPr>
      </w:pPr>
      <w:bookmarkStart w:id="235" w:name="_Ref303251044"/>
      <w:bookmarkStart w:id="236" w:name="_Toc386551238"/>
      <w:bookmarkStart w:id="237" w:name="_Toc343613556"/>
      <w:bookmarkStart w:id="238" w:name="_Toc395190434"/>
      <w:bookmarkStart w:id="239" w:name="_Toc429410743"/>
      <w:bookmarkStart w:id="240" w:name="_Ref191386295"/>
      <w:r w:rsidRPr="00C22442">
        <w:rPr>
          <w:szCs w:val="24"/>
        </w:rPr>
        <w:t xml:space="preserve">Признание запроса предложений </w:t>
      </w:r>
      <w:proofErr w:type="gramStart"/>
      <w:r w:rsidRPr="00C22442">
        <w:rPr>
          <w:szCs w:val="24"/>
        </w:rPr>
        <w:t>несостоявшимся</w:t>
      </w:r>
      <w:bookmarkEnd w:id="235"/>
      <w:bookmarkEnd w:id="236"/>
      <w:bookmarkEnd w:id="237"/>
      <w:bookmarkEnd w:id="238"/>
      <w:bookmarkEnd w:id="239"/>
      <w:proofErr w:type="gramEnd"/>
    </w:p>
    <w:p w14:paraId="4E674212"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bookmarkStart w:id="241"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1"/>
    </w:p>
    <w:p w14:paraId="6A5E8819"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E28E4">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bookmarkStart w:id="242"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42"/>
    </w:p>
    <w:p w14:paraId="2CA46461"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0"/>
    </w:p>
    <w:p w14:paraId="3711AB98" w14:textId="77777777" w:rsidR="007A1F3E" w:rsidRPr="003D2EEB" w:rsidRDefault="007A1F3E" w:rsidP="00BE28E4">
      <w:pPr>
        <w:pStyle w:val="2-"/>
        <w:numPr>
          <w:ilvl w:val="1"/>
          <w:numId w:val="44"/>
        </w:numPr>
        <w:tabs>
          <w:tab w:val="left" w:pos="1418"/>
        </w:tabs>
        <w:spacing w:before="0" w:after="0" w:line="276" w:lineRule="auto"/>
        <w:ind w:firstLine="709"/>
        <w:rPr>
          <w:szCs w:val="24"/>
        </w:rPr>
      </w:pPr>
      <w:bookmarkStart w:id="243" w:name="_Toc429410744"/>
      <w:bookmarkStart w:id="244" w:name="_Ref429410970"/>
      <w:bookmarkStart w:id="245" w:name="_Ref303694483"/>
      <w:bookmarkStart w:id="246" w:name="_Toc305835590"/>
      <w:bookmarkStart w:id="247" w:name="_Ref306140451"/>
      <w:bookmarkStart w:id="248" w:name="_Ref303683952"/>
      <w:r w:rsidRPr="003D2EEB">
        <w:rPr>
          <w:szCs w:val="24"/>
        </w:rPr>
        <w:t>Проведение преддоговорных переговоров (по необходимости) и подписание Договора</w:t>
      </w:r>
      <w:bookmarkEnd w:id="243"/>
      <w:bookmarkEnd w:id="244"/>
    </w:p>
    <w:p w14:paraId="3BF0C4C7" w14:textId="77777777" w:rsidR="007A1F3E" w:rsidRPr="003D2EEB" w:rsidRDefault="007A1F3E" w:rsidP="00BE28E4">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E28E4">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lastRenderedPageBreak/>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E28E4">
      <w:pPr>
        <w:pStyle w:val="3-"/>
        <w:numPr>
          <w:ilvl w:val="2"/>
          <w:numId w:val="44"/>
        </w:numPr>
        <w:tabs>
          <w:tab w:val="left" w:pos="1418"/>
        </w:tabs>
        <w:spacing w:before="0" w:after="0" w:line="276" w:lineRule="auto"/>
        <w:ind w:left="0" w:firstLine="709"/>
        <w:rPr>
          <w:bCs/>
          <w:szCs w:val="24"/>
        </w:rPr>
      </w:pPr>
      <w:bookmarkStart w:id="249"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9"/>
    </w:p>
    <w:p w14:paraId="681170AA" w14:textId="77777777" w:rsidR="007A1F3E" w:rsidRPr="003D2EEB" w:rsidRDefault="007A1F3E" w:rsidP="00BE28E4">
      <w:pPr>
        <w:pStyle w:val="3-"/>
        <w:numPr>
          <w:ilvl w:val="2"/>
          <w:numId w:val="44"/>
        </w:numPr>
        <w:tabs>
          <w:tab w:val="left" w:pos="1418"/>
        </w:tabs>
        <w:spacing w:before="0" w:after="0" w:line="276" w:lineRule="auto"/>
        <w:ind w:left="0" w:firstLine="709"/>
        <w:rPr>
          <w:szCs w:val="24"/>
        </w:rPr>
      </w:pPr>
      <w:bookmarkStart w:id="250"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50"/>
    </w:p>
    <w:p w14:paraId="001C2432" w14:textId="7A7D3923"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E28E4">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BE28E4">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BE28E4">
      <w:pPr>
        <w:pStyle w:val="2-"/>
        <w:numPr>
          <w:ilvl w:val="1"/>
          <w:numId w:val="44"/>
        </w:numPr>
        <w:tabs>
          <w:tab w:val="left" w:pos="1418"/>
        </w:tabs>
        <w:spacing w:before="0" w:after="0" w:line="276" w:lineRule="auto"/>
        <w:ind w:firstLine="709"/>
        <w:rPr>
          <w:szCs w:val="24"/>
        </w:rPr>
      </w:pPr>
      <w:bookmarkStart w:id="251" w:name="_Toc429410745"/>
      <w:bookmarkStart w:id="252" w:name="_Ref429410977"/>
      <w:r w:rsidRPr="003B714B">
        <w:rPr>
          <w:szCs w:val="24"/>
        </w:rPr>
        <w:t xml:space="preserve">Уведомление о результатах </w:t>
      </w:r>
      <w:bookmarkEnd w:id="245"/>
      <w:bookmarkEnd w:id="246"/>
      <w:r w:rsidRPr="003B714B">
        <w:rPr>
          <w:szCs w:val="24"/>
        </w:rPr>
        <w:t>запроса предложений</w:t>
      </w:r>
      <w:bookmarkEnd w:id="247"/>
      <w:bookmarkEnd w:id="251"/>
      <w:bookmarkEnd w:id="252"/>
    </w:p>
    <w:p w14:paraId="0F80C11D" w14:textId="77777777" w:rsidR="007A1F3E" w:rsidRPr="003B714B" w:rsidRDefault="007A1F3E" w:rsidP="00BE28E4">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E28E4">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E28E4">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3" w:name="__RefNumPara__844_922829174"/>
      <w:bookmarkEnd w:id="248"/>
      <w:bookmarkEnd w:id="253"/>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54" w:name="_Ref303624463"/>
      <w:bookmarkStart w:id="255" w:name="_Ref303711235"/>
      <w:bookmarkStart w:id="256" w:name="_Ref306031829"/>
      <w:bookmarkStart w:id="257" w:name="_Ref306032801"/>
      <w:bookmarkStart w:id="258" w:name="_Ref306124417"/>
      <w:bookmarkStart w:id="259" w:name="_Toc386551240"/>
      <w:bookmarkStart w:id="260" w:name="_Toc429410746"/>
      <w:r w:rsidRPr="002436AB">
        <w:lastRenderedPageBreak/>
        <w:t xml:space="preserve">Образцы основных форм документов, включаемых в </w:t>
      </w:r>
      <w:bookmarkEnd w:id="254"/>
      <w:bookmarkEnd w:id="255"/>
      <w:r w:rsidRPr="002436AB">
        <w:t>Заявку</w:t>
      </w:r>
      <w:bookmarkEnd w:id="256"/>
      <w:bookmarkEnd w:id="257"/>
      <w:bookmarkEnd w:id="258"/>
      <w:bookmarkEnd w:id="259"/>
      <w:bookmarkEnd w:id="260"/>
    </w:p>
    <w:p w14:paraId="7A31744F" w14:textId="77777777" w:rsidR="00DD014F" w:rsidRPr="002436AB" w:rsidRDefault="00604784" w:rsidP="00604784">
      <w:pPr>
        <w:pStyle w:val="7-"/>
      </w:pPr>
      <w:bookmarkStart w:id="261" w:name="_Ref429411232"/>
      <w:r w:rsidRPr="002436AB">
        <w:t xml:space="preserve"> </w:t>
      </w:r>
      <w:bookmarkEnd w:id="261"/>
    </w:p>
    <w:p w14:paraId="5647E9F7" w14:textId="77777777" w:rsidR="00DD014F" w:rsidRPr="002436AB" w:rsidRDefault="00DD014F" w:rsidP="009107FE">
      <w:pPr>
        <w:keepNext/>
        <w:tabs>
          <w:tab w:val="num" w:pos="1134"/>
        </w:tabs>
        <w:spacing w:line="240" w:lineRule="auto"/>
        <w:jc w:val="right"/>
        <w:outlineLvl w:val="1"/>
        <w:rPr>
          <w:b/>
        </w:rPr>
      </w:pPr>
      <w:bookmarkStart w:id="262" w:name="_Toc298234709"/>
      <w:bookmarkStart w:id="263" w:name="_Toc255987071"/>
      <w:bookmarkStart w:id="264" w:name="_Toc307936259"/>
      <w:r w:rsidRPr="002436AB">
        <w:rPr>
          <w:b/>
        </w:rPr>
        <w:t>Письмо о подаче оферты</w:t>
      </w:r>
      <w:bookmarkEnd w:id="262"/>
      <w:bookmarkEnd w:id="263"/>
      <w:bookmarkEnd w:id="264"/>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tbl>
      <w:tblPr>
        <w:tblW w:w="9675" w:type="dxa"/>
        <w:tblLayout w:type="fixed"/>
        <w:tblLook w:val="01E0" w:firstRow="1" w:lastRow="1" w:firstColumn="1" w:lastColumn="1" w:noHBand="0" w:noVBand="0"/>
      </w:tblPr>
      <w:tblGrid>
        <w:gridCol w:w="5182"/>
        <w:gridCol w:w="4493"/>
      </w:tblGrid>
      <w:tr w:rsidR="0050398C" w:rsidRPr="00587F69" w14:paraId="1E803912" w14:textId="77777777" w:rsidTr="002C5D32">
        <w:trPr>
          <w:cantSplit/>
        </w:trPr>
        <w:tc>
          <w:tcPr>
            <w:tcW w:w="5182" w:type="dxa"/>
          </w:tcPr>
          <w:p w14:paraId="15487B53" w14:textId="77777777" w:rsidR="0050398C" w:rsidRPr="00587F69" w:rsidRDefault="0050398C" w:rsidP="002C5D32">
            <w:pPr>
              <w:tabs>
                <w:tab w:val="left" w:pos="1080"/>
              </w:tabs>
              <w:spacing w:line="240" w:lineRule="auto"/>
              <w:ind w:firstLine="0"/>
              <w:rPr>
                <w:sz w:val="24"/>
                <w:szCs w:val="24"/>
              </w:rPr>
            </w:pPr>
          </w:p>
          <w:p w14:paraId="18AFCA9D"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Итоговая стоимость </w:t>
            </w:r>
          </w:p>
          <w:p w14:paraId="2AFCAA00" w14:textId="77777777" w:rsidR="0050398C" w:rsidRPr="00587F69" w:rsidRDefault="0050398C" w:rsidP="002C5D32">
            <w:pPr>
              <w:tabs>
                <w:tab w:val="left" w:pos="1080"/>
              </w:tabs>
              <w:spacing w:line="240" w:lineRule="auto"/>
              <w:ind w:firstLine="0"/>
              <w:rPr>
                <w:sz w:val="24"/>
                <w:szCs w:val="24"/>
              </w:rPr>
            </w:pPr>
            <w:r w:rsidRPr="00587F69">
              <w:rPr>
                <w:sz w:val="24"/>
                <w:szCs w:val="24"/>
              </w:rPr>
              <w:t>договора, без НДС, руб.</w:t>
            </w:r>
          </w:p>
        </w:tc>
        <w:tc>
          <w:tcPr>
            <w:tcW w:w="4493" w:type="dxa"/>
          </w:tcPr>
          <w:p w14:paraId="3A1287FC" w14:textId="77777777" w:rsidR="0050398C" w:rsidRPr="00587F69" w:rsidRDefault="0050398C" w:rsidP="002C5D32">
            <w:pPr>
              <w:tabs>
                <w:tab w:val="left" w:pos="1080"/>
              </w:tabs>
              <w:spacing w:line="240" w:lineRule="auto"/>
              <w:ind w:firstLine="0"/>
              <w:rPr>
                <w:sz w:val="24"/>
                <w:szCs w:val="24"/>
              </w:rPr>
            </w:pPr>
          </w:p>
          <w:p w14:paraId="73F79B0C"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7D0406A7" w14:textId="77777777" w:rsidR="0050398C" w:rsidRPr="00587F69" w:rsidRDefault="0050398C" w:rsidP="002C5D32">
            <w:pPr>
              <w:tabs>
                <w:tab w:val="left" w:pos="1080"/>
              </w:tabs>
              <w:spacing w:line="240" w:lineRule="auto"/>
              <w:ind w:firstLine="0"/>
              <w:rPr>
                <w:sz w:val="24"/>
                <w:szCs w:val="24"/>
              </w:rPr>
            </w:pPr>
            <w:r w:rsidRPr="00587F69">
              <w:rPr>
                <w:sz w:val="24"/>
                <w:szCs w:val="24"/>
              </w:rPr>
              <w:t>(итоговая стоимость, рублей, без НДС)</w:t>
            </w:r>
          </w:p>
        </w:tc>
      </w:tr>
      <w:tr w:rsidR="0050398C" w:rsidRPr="00587F69" w14:paraId="3218AD95" w14:textId="77777777" w:rsidTr="002C5D32">
        <w:trPr>
          <w:cantSplit/>
        </w:trPr>
        <w:tc>
          <w:tcPr>
            <w:tcW w:w="5182" w:type="dxa"/>
          </w:tcPr>
          <w:p w14:paraId="381A1984" w14:textId="77777777" w:rsidR="0050398C" w:rsidRPr="00587F69" w:rsidRDefault="0050398C" w:rsidP="002C5D32">
            <w:pPr>
              <w:tabs>
                <w:tab w:val="left" w:pos="1080"/>
              </w:tabs>
              <w:spacing w:line="240" w:lineRule="auto"/>
              <w:ind w:firstLine="0"/>
              <w:rPr>
                <w:sz w:val="24"/>
                <w:szCs w:val="24"/>
              </w:rPr>
            </w:pPr>
          </w:p>
          <w:p w14:paraId="5C51BCB6" w14:textId="77777777" w:rsidR="0050398C" w:rsidRPr="00587F69" w:rsidRDefault="0050398C" w:rsidP="002C5D32">
            <w:pPr>
              <w:tabs>
                <w:tab w:val="left" w:pos="1080"/>
              </w:tabs>
              <w:spacing w:line="240" w:lineRule="auto"/>
              <w:ind w:firstLine="0"/>
              <w:rPr>
                <w:sz w:val="24"/>
                <w:szCs w:val="24"/>
              </w:rPr>
            </w:pPr>
            <w:r w:rsidRPr="00587F69">
              <w:rPr>
                <w:sz w:val="24"/>
                <w:szCs w:val="24"/>
              </w:rPr>
              <w:t>кроме того НДС, руб.</w:t>
            </w:r>
          </w:p>
        </w:tc>
        <w:tc>
          <w:tcPr>
            <w:tcW w:w="4493" w:type="dxa"/>
          </w:tcPr>
          <w:p w14:paraId="46C17133" w14:textId="77777777" w:rsidR="0050398C" w:rsidRPr="00587F69" w:rsidRDefault="0050398C" w:rsidP="002C5D32">
            <w:pPr>
              <w:tabs>
                <w:tab w:val="left" w:pos="1080"/>
              </w:tabs>
              <w:spacing w:line="240" w:lineRule="auto"/>
              <w:ind w:firstLine="0"/>
              <w:rPr>
                <w:sz w:val="24"/>
                <w:szCs w:val="24"/>
              </w:rPr>
            </w:pPr>
          </w:p>
          <w:p w14:paraId="06209EA0"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2C722596" w14:textId="77777777" w:rsidR="0050398C" w:rsidRPr="00587F69" w:rsidRDefault="0050398C" w:rsidP="002C5D32">
            <w:pPr>
              <w:tabs>
                <w:tab w:val="left" w:pos="1080"/>
              </w:tabs>
              <w:spacing w:line="240" w:lineRule="auto"/>
              <w:ind w:firstLine="0"/>
              <w:rPr>
                <w:sz w:val="24"/>
                <w:szCs w:val="24"/>
              </w:rPr>
            </w:pPr>
            <w:r w:rsidRPr="00587F69">
              <w:rPr>
                <w:sz w:val="24"/>
                <w:szCs w:val="24"/>
              </w:rPr>
              <w:t>(НДС по итоговой стоимости, рублей)</w:t>
            </w:r>
          </w:p>
        </w:tc>
      </w:tr>
      <w:tr w:rsidR="0050398C" w:rsidRPr="00587F69" w14:paraId="599BF4A0" w14:textId="77777777" w:rsidTr="002C5D32">
        <w:trPr>
          <w:cantSplit/>
        </w:trPr>
        <w:tc>
          <w:tcPr>
            <w:tcW w:w="5182" w:type="dxa"/>
          </w:tcPr>
          <w:p w14:paraId="77C7E88B" w14:textId="77777777" w:rsidR="0050398C" w:rsidRPr="00587F69" w:rsidRDefault="0050398C" w:rsidP="002C5D32">
            <w:pPr>
              <w:tabs>
                <w:tab w:val="left" w:pos="1080"/>
              </w:tabs>
              <w:spacing w:line="240" w:lineRule="auto"/>
              <w:ind w:firstLine="0"/>
              <w:rPr>
                <w:sz w:val="24"/>
                <w:szCs w:val="24"/>
              </w:rPr>
            </w:pPr>
          </w:p>
          <w:p w14:paraId="4B311E46" w14:textId="77777777" w:rsidR="0050398C" w:rsidRPr="00587F69" w:rsidRDefault="0050398C" w:rsidP="002C5D32">
            <w:pPr>
              <w:tabs>
                <w:tab w:val="left" w:pos="1080"/>
              </w:tabs>
              <w:spacing w:line="240" w:lineRule="auto"/>
              <w:ind w:firstLine="0"/>
              <w:rPr>
                <w:sz w:val="24"/>
                <w:szCs w:val="24"/>
              </w:rPr>
            </w:pPr>
            <w:r w:rsidRPr="00587F69">
              <w:rPr>
                <w:sz w:val="24"/>
                <w:szCs w:val="24"/>
              </w:rPr>
              <w:t>Итого,</w:t>
            </w:r>
          </w:p>
          <w:p w14:paraId="36632DFC"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стоимость договора с НДС, руб.                </w:t>
            </w:r>
          </w:p>
        </w:tc>
        <w:tc>
          <w:tcPr>
            <w:tcW w:w="4493" w:type="dxa"/>
          </w:tcPr>
          <w:p w14:paraId="15E7EC20" w14:textId="77777777" w:rsidR="0050398C" w:rsidRPr="00587F69" w:rsidRDefault="0050398C" w:rsidP="002C5D32">
            <w:pPr>
              <w:tabs>
                <w:tab w:val="left" w:pos="1080"/>
              </w:tabs>
              <w:spacing w:line="240" w:lineRule="auto"/>
              <w:ind w:firstLine="0"/>
              <w:rPr>
                <w:sz w:val="24"/>
                <w:szCs w:val="24"/>
              </w:rPr>
            </w:pPr>
          </w:p>
          <w:p w14:paraId="7D5A375A" w14:textId="77777777" w:rsidR="0050398C" w:rsidRPr="00587F69" w:rsidRDefault="0050398C" w:rsidP="002C5D32">
            <w:pPr>
              <w:tabs>
                <w:tab w:val="left" w:pos="1080"/>
              </w:tabs>
              <w:spacing w:line="240" w:lineRule="auto"/>
              <w:ind w:firstLine="0"/>
              <w:rPr>
                <w:sz w:val="24"/>
                <w:szCs w:val="24"/>
              </w:rPr>
            </w:pPr>
          </w:p>
          <w:p w14:paraId="090A6C96"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6FF477C1" w14:textId="77777777" w:rsidR="0050398C" w:rsidRPr="00587F69" w:rsidRDefault="0050398C" w:rsidP="002C5D32">
            <w:pPr>
              <w:tabs>
                <w:tab w:val="left" w:pos="1080"/>
              </w:tabs>
              <w:spacing w:line="240" w:lineRule="auto"/>
              <w:ind w:firstLine="0"/>
              <w:rPr>
                <w:sz w:val="24"/>
                <w:szCs w:val="24"/>
              </w:rPr>
            </w:pPr>
            <w:r w:rsidRPr="00587F69">
              <w:rPr>
                <w:sz w:val="24"/>
                <w:szCs w:val="24"/>
              </w:rPr>
              <w:t>(полная итоговая стоимость, рублей, с НДС)</w:t>
            </w:r>
          </w:p>
          <w:p w14:paraId="10A308F9"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                              </w:t>
            </w:r>
          </w:p>
        </w:tc>
      </w:tr>
      <w:tr w:rsidR="0050398C" w:rsidRPr="00587F69" w14:paraId="595AEE48" w14:textId="77777777" w:rsidTr="002C5D32">
        <w:trPr>
          <w:cantSplit/>
        </w:trPr>
        <w:tc>
          <w:tcPr>
            <w:tcW w:w="5182" w:type="dxa"/>
          </w:tcPr>
          <w:p w14:paraId="4F04727E" w14:textId="77777777" w:rsidR="0050398C" w:rsidRPr="00587F69" w:rsidRDefault="0050398C" w:rsidP="002C5D32">
            <w:pPr>
              <w:tabs>
                <w:tab w:val="left" w:pos="1080"/>
              </w:tabs>
              <w:spacing w:line="240" w:lineRule="auto"/>
              <w:ind w:firstLine="0"/>
              <w:rPr>
                <w:sz w:val="24"/>
                <w:szCs w:val="24"/>
              </w:rPr>
            </w:pPr>
          </w:p>
          <w:p w14:paraId="78A939D7" w14:textId="1E3F70BA" w:rsidR="0050398C" w:rsidRPr="00587F69" w:rsidRDefault="0050398C" w:rsidP="002C5D32">
            <w:pPr>
              <w:tabs>
                <w:tab w:val="left" w:pos="1080"/>
              </w:tabs>
              <w:spacing w:line="240" w:lineRule="auto"/>
              <w:ind w:firstLine="0"/>
              <w:rPr>
                <w:sz w:val="24"/>
                <w:szCs w:val="24"/>
              </w:rPr>
            </w:pPr>
            <w:r w:rsidRPr="00587F69">
              <w:rPr>
                <w:sz w:val="24"/>
                <w:szCs w:val="24"/>
              </w:rPr>
              <w:t>Сумма</w:t>
            </w:r>
            <w:r>
              <w:rPr>
                <w:sz w:val="24"/>
                <w:szCs w:val="24"/>
              </w:rPr>
              <w:t xml:space="preserve"> </w:t>
            </w:r>
            <w:proofErr w:type="gramStart"/>
            <w:r w:rsidRPr="00587F69">
              <w:rPr>
                <w:sz w:val="24"/>
                <w:szCs w:val="24"/>
              </w:rPr>
              <w:t>единичных</w:t>
            </w:r>
            <w:proofErr w:type="gramEnd"/>
            <w:r w:rsidRPr="00587F69">
              <w:rPr>
                <w:sz w:val="24"/>
                <w:szCs w:val="24"/>
              </w:rPr>
              <w:t xml:space="preserve"> </w:t>
            </w:r>
          </w:p>
          <w:p w14:paraId="05305C1B" w14:textId="06532C3C" w:rsidR="0050398C" w:rsidRDefault="0050398C" w:rsidP="0050398C">
            <w:pPr>
              <w:tabs>
                <w:tab w:val="left" w:pos="1080"/>
              </w:tabs>
              <w:spacing w:line="240" w:lineRule="auto"/>
              <w:ind w:firstLine="0"/>
              <w:rPr>
                <w:sz w:val="24"/>
                <w:szCs w:val="24"/>
              </w:rPr>
            </w:pPr>
            <w:r>
              <w:rPr>
                <w:sz w:val="24"/>
                <w:szCs w:val="24"/>
              </w:rPr>
              <w:t xml:space="preserve">расценок </w:t>
            </w:r>
            <w:r w:rsidR="0059033D">
              <w:rPr>
                <w:sz w:val="24"/>
                <w:szCs w:val="24"/>
              </w:rPr>
              <w:t>на услуги</w:t>
            </w:r>
            <w:r w:rsidRPr="00587F69">
              <w:rPr>
                <w:sz w:val="24"/>
                <w:szCs w:val="24"/>
              </w:rPr>
              <w:t xml:space="preserve">, </w:t>
            </w:r>
          </w:p>
          <w:p w14:paraId="62CEAC9F" w14:textId="2B4A334E" w:rsidR="0050398C" w:rsidRPr="00587F69" w:rsidRDefault="0050398C" w:rsidP="0050398C">
            <w:pPr>
              <w:tabs>
                <w:tab w:val="left" w:pos="1080"/>
              </w:tabs>
              <w:spacing w:line="240" w:lineRule="auto"/>
              <w:ind w:firstLine="0"/>
              <w:rPr>
                <w:sz w:val="24"/>
                <w:szCs w:val="24"/>
              </w:rPr>
            </w:pPr>
            <w:r w:rsidRPr="00587F69">
              <w:rPr>
                <w:sz w:val="24"/>
                <w:szCs w:val="24"/>
              </w:rPr>
              <w:t>без НДС, руб.</w:t>
            </w:r>
          </w:p>
        </w:tc>
        <w:tc>
          <w:tcPr>
            <w:tcW w:w="4493" w:type="dxa"/>
          </w:tcPr>
          <w:p w14:paraId="2DC1366A" w14:textId="77777777" w:rsidR="0050398C" w:rsidRPr="00587F69" w:rsidRDefault="0050398C" w:rsidP="002C5D32">
            <w:pPr>
              <w:tabs>
                <w:tab w:val="left" w:pos="1080"/>
              </w:tabs>
              <w:spacing w:line="240" w:lineRule="auto"/>
              <w:ind w:firstLine="0"/>
              <w:rPr>
                <w:sz w:val="24"/>
                <w:szCs w:val="24"/>
              </w:rPr>
            </w:pPr>
          </w:p>
          <w:p w14:paraId="68515480"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___________________________</w:t>
            </w:r>
          </w:p>
          <w:p w14:paraId="1323A418" w14:textId="69CF6717" w:rsidR="0050398C" w:rsidRPr="00587F69" w:rsidRDefault="0050398C" w:rsidP="0059033D">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 xml:space="preserve">расценок </w:t>
            </w:r>
            <w:r w:rsidR="0059033D">
              <w:rPr>
                <w:sz w:val="24"/>
                <w:szCs w:val="24"/>
              </w:rPr>
              <w:t>на услуги</w:t>
            </w:r>
            <w:r w:rsidRPr="00587F69">
              <w:rPr>
                <w:sz w:val="24"/>
                <w:szCs w:val="24"/>
              </w:rPr>
              <w:t>, рублей, без НДС)</w:t>
            </w:r>
          </w:p>
        </w:tc>
      </w:tr>
      <w:tr w:rsidR="0050398C" w:rsidRPr="00587F69" w14:paraId="7112AA2A" w14:textId="77777777" w:rsidTr="002C5D32">
        <w:trPr>
          <w:cantSplit/>
        </w:trPr>
        <w:tc>
          <w:tcPr>
            <w:tcW w:w="5182" w:type="dxa"/>
          </w:tcPr>
          <w:p w14:paraId="10741787" w14:textId="77777777" w:rsidR="0050398C" w:rsidRPr="00587F69" w:rsidRDefault="0050398C" w:rsidP="002C5D32">
            <w:pPr>
              <w:tabs>
                <w:tab w:val="left" w:pos="1080"/>
              </w:tabs>
              <w:spacing w:line="240" w:lineRule="auto"/>
              <w:ind w:firstLine="0"/>
              <w:rPr>
                <w:sz w:val="24"/>
                <w:szCs w:val="24"/>
              </w:rPr>
            </w:pPr>
          </w:p>
          <w:p w14:paraId="50B74193" w14:textId="77777777" w:rsidR="0050398C" w:rsidRPr="00587F69" w:rsidRDefault="0050398C" w:rsidP="002C5D32">
            <w:pPr>
              <w:tabs>
                <w:tab w:val="left" w:pos="1080"/>
              </w:tabs>
              <w:spacing w:line="240" w:lineRule="auto"/>
              <w:ind w:firstLine="0"/>
              <w:rPr>
                <w:sz w:val="24"/>
                <w:szCs w:val="24"/>
              </w:rPr>
            </w:pPr>
            <w:r w:rsidRPr="00587F69">
              <w:rPr>
                <w:sz w:val="24"/>
                <w:szCs w:val="24"/>
              </w:rPr>
              <w:t>кроме того НДС, руб.</w:t>
            </w:r>
          </w:p>
        </w:tc>
        <w:tc>
          <w:tcPr>
            <w:tcW w:w="4493" w:type="dxa"/>
          </w:tcPr>
          <w:p w14:paraId="215B92B3" w14:textId="77777777" w:rsidR="0050398C" w:rsidRPr="00587F69" w:rsidRDefault="0050398C" w:rsidP="002C5D32">
            <w:pPr>
              <w:tabs>
                <w:tab w:val="left" w:pos="1080"/>
              </w:tabs>
              <w:spacing w:line="240" w:lineRule="auto"/>
              <w:ind w:firstLine="0"/>
              <w:rPr>
                <w:sz w:val="24"/>
                <w:szCs w:val="24"/>
              </w:rPr>
            </w:pPr>
          </w:p>
          <w:p w14:paraId="51179EE3"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w:t>
            </w:r>
          </w:p>
          <w:p w14:paraId="12375DB5" w14:textId="6A106978" w:rsidR="0050398C" w:rsidRPr="00587F69" w:rsidRDefault="0050398C" w:rsidP="0059033D">
            <w:pPr>
              <w:tabs>
                <w:tab w:val="left" w:pos="1080"/>
              </w:tabs>
              <w:spacing w:line="240" w:lineRule="auto"/>
              <w:ind w:firstLine="0"/>
              <w:rPr>
                <w:sz w:val="24"/>
                <w:szCs w:val="24"/>
              </w:rPr>
            </w:pPr>
            <w:r w:rsidRPr="00587F69">
              <w:rPr>
                <w:sz w:val="24"/>
                <w:szCs w:val="24"/>
              </w:rPr>
              <w:t>(НДС по стоимости</w:t>
            </w:r>
            <w:r>
              <w:rPr>
                <w:sz w:val="24"/>
                <w:szCs w:val="24"/>
              </w:rPr>
              <w:t xml:space="preserve"> суммы</w:t>
            </w:r>
            <w:r w:rsidRPr="00587F69">
              <w:rPr>
                <w:sz w:val="24"/>
                <w:szCs w:val="24"/>
              </w:rPr>
              <w:t xml:space="preserve"> единичных </w:t>
            </w:r>
            <w:r>
              <w:rPr>
                <w:sz w:val="24"/>
                <w:szCs w:val="24"/>
              </w:rPr>
              <w:t xml:space="preserve">расценок </w:t>
            </w:r>
            <w:r w:rsidR="0059033D">
              <w:rPr>
                <w:sz w:val="24"/>
                <w:szCs w:val="24"/>
              </w:rPr>
              <w:t>на услуги</w:t>
            </w:r>
            <w:r w:rsidRPr="00587F69">
              <w:rPr>
                <w:sz w:val="24"/>
                <w:szCs w:val="24"/>
              </w:rPr>
              <w:t>, рублей)</w:t>
            </w:r>
          </w:p>
        </w:tc>
      </w:tr>
      <w:tr w:rsidR="0050398C" w:rsidRPr="00587F69" w14:paraId="7F348E2E" w14:textId="77777777" w:rsidTr="002C5D32">
        <w:trPr>
          <w:cantSplit/>
        </w:trPr>
        <w:tc>
          <w:tcPr>
            <w:tcW w:w="5182" w:type="dxa"/>
          </w:tcPr>
          <w:p w14:paraId="7416FD0C" w14:textId="77777777" w:rsidR="0050398C" w:rsidRPr="00587F69" w:rsidRDefault="0050398C" w:rsidP="002C5D32">
            <w:pPr>
              <w:tabs>
                <w:tab w:val="left" w:pos="1080"/>
              </w:tabs>
              <w:spacing w:line="240" w:lineRule="auto"/>
              <w:ind w:firstLine="0"/>
              <w:rPr>
                <w:sz w:val="24"/>
                <w:szCs w:val="24"/>
              </w:rPr>
            </w:pPr>
          </w:p>
          <w:p w14:paraId="30F6B5DD"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Сумма </w:t>
            </w:r>
            <w:proofErr w:type="gramStart"/>
            <w:r w:rsidRPr="00587F69">
              <w:rPr>
                <w:sz w:val="24"/>
                <w:szCs w:val="24"/>
              </w:rPr>
              <w:t>единичных</w:t>
            </w:r>
            <w:proofErr w:type="gramEnd"/>
            <w:r w:rsidRPr="00587F69">
              <w:rPr>
                <w:sz w:val="24"/>
                <w:szCs w:val="24"/>
              </w:rPr>
              <w:t xml:space="preserve"> </w:t>
            </w:r>
          </w:p>
          <w:p w14:paraId="03ABA68C" w14:textId="77777777" w:rsidR="0050398C" w:rsidRPr="00587F69" w:rsidRDefault="0050398C" w:rsidP="002C5D32">
            <w:pPr>
              <w:tabs>
                <w:tab w:val="left" w:pos="1080"/>
              </w:tabs>
              <w:spacing w:line="240" w:lineRule="auto"/>
              <w:ind w:firstLine="0"/>
              <w:rPr>
                <w:sz w:val="24"/>
                <w:szCs w:val="24"/>
              </w:rPr>
            </w:pPr>
            <w:r w:rsidRPr="00587F69">
              <w:rPr>
                <w:sz w:val="24"/>
                <w:szCs w:val="24"/>
              </w:rPr>
              <w:t>расценок ТМЦ, с НДС, руб.</w:t>
            </w:r>
          </w:p>
        </w:tc>
        <w:tc>
          <w:tcPr>
            <w:tcW w:w="4493" w:type="dxa"/>
          </w:tcPr>
          <w:p w14:paraId="6B20F25E" w14:textId="77777777" w:rsidR="0050398C" w:rsidRPr="00587F69" w:rsidRDefault="0050398C" w:rsidP="002C5D32">
            <w:pPr>
              <w:tabs>
                <w:tab w:val="left" w:pos="1080"/>
              </w:tabs>
              <w:spacing w:line="240" w:lineRule="auto"/>
              <w:ind w:firstLine="0"/>
              <w:rPr>
                <w:sz w:val="24"/>
                <w:szCs w:val="24"/>
              </w:rPr>
            </w:pPr>
          </w:p>
          <w:p w14:paraId="69FEF21D"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___________________________</w:t>
            </w:r>
          </w:p>
          <w:p w14:paraId="749B2703" w14:textId="45E8B3E4" w:rsidR="0050398C" w:rsidRPr="00587F69" w:rsidRDefault="0050398C" w:rsidP="0059033D">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 xml:space="preserve">расценок </w:t>
            </w:r>
            <w:r w:rsidR="0059033D">
              <w:rPr>
                <w:sz w:val="24"/>
                <w:szCs w:val="24"/>
              </w:rPr>
              <w:t>на услуги</w:t>
            </w:r>
            <w:r w:rsidRPr="00587F69">
              <w:rPr>
                <w:sz w:val="24"/>
                <w:szCs w:val="24"/>
              </w:rPr>
              <w:t>, рублей, с НДС)</w:t>
            </w:r>
          </w:p>
        </w:tc>
      </w:tr>
    </w:tbl>
    <w:p w14:paraId="09E79B96" w14:textId="77777777" w:rsidR="0050398C" w:rsidRPr="002436AB" w:rsidRDefault="0050398C" w:rsidP="005F22C8">
      <w:pPr>
        <w:tabs>
          <w:tab w:val="left" w:pos="1080"/>
        </w:tabs>
        <w:spacing w:line="240" w:lineRule="auto"/>
        <w:ind w:firstLine="540"/>
      </w:pPr>
    </w:p>
    <w:p w14:paraId="47BE68FB"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w:t>
      </w:r>
      <w:r w:rsidR="00DD014F" w:rsidRPr="002436AB">
        <w:rPr>
          <w:i/>
          <w:iCs/>
        </w:rPr>
        <w:lastRenderedPageBreak/>
        <w:t xml:space="preserve">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65" w:name="_Ref429411246"/>
      <w:bookmarkStart w:id="266" w:name="_Ref34763774"/>
      <w:r w:rsidRPr="002436AB">
        <w:rPr>
          <w:sz w:val="20"/>
        </w:rPr>
        <w:br w:type="page"/>
      </w:r>
      <w:r w:rsidR="00604784" w:rsidRPr="00556B64">
        <w:rPr>
          <w:snapToGrid w:val="0"/>
          <w:color w:val="0070C0"/>
        </w:rPr>
        <w:lastRenderedPageBreak/>
        <w:t xml:space="preserve"> </w:t>
      </w:r>
      <w:bookmarkEnd w:id="265"/>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75" w:name="_Toc367190486"/>
      <w:r w:rsidRPr="002436AB">
        <w:t xml:space="preserve">Сводная таблица стоимости поставок, работ (услуг) </w:t>
      </w:r>
      <w:bookmarkEnd w:id="275"/>
    </w:p>
    <w:p w14:paraId="31C50298" w14:textId="77777777" w:rsidR="00556B64" w:rsidRPr="002436AB" w:rsidRDefault="00556B64" w:rsidP="00556B64">
      <w:pPr>
        <w:spacing w:line="240" w:lineRule="auto"/>
        <w:rPr>
          <w:b/>
          <w:i/>
        </w:rPr>
      </w:pPr>
      <w:bookmarkStart w:id="276" w:name="_Toc247081511"/>
      <w:r w:rsidRPr="002436AB">
        <w:rPr>
          <w:b/>
        </w:rPr>
        <w:t>Участник: ________________________________</w:t>
      </w:r>
      <w:bookmarkEnd w:id="276"/>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7"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7"/>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74"/>
    </w:p>
    <w:p w14:paraId="07264939" w14:textId="77777777" w:rsidR="00664952" w:rsidRPr="004D0F20" w:rsidRDefault="00664952" w:rsidP="00664952">
      <w:pPr>
        <w:spacing w:line="240" w:lineRule="auto"/>
        <w:jc w:val="right"/>
        <w:rPr>
          <w:bCs w:val="0"/>
          <w:snapToGrid w:val="0"/>
        </w:rPr>
      </w:pPr>
      <w:bookmarkStart w:id="278" w:name="_Протокол_разногласий_к"/>
      <w:bookmarkEnd w:id="266"/>
      <w:bookmarkEnd w:id="278"/>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9" w:name="_Анкета_Участника_конкурса"/>
      <w:bookmarkStart w:id="280" w:name="_Toc298234715"/>
      <w:bookmarkStart w:id="281" w:name="_Toc255987077"/>
      <w:bookmarkStart w:id="282" w:name="_Toc307936269"/>
      <w:bookmarkEnd w:id="279"/>
      <w:r w:rsidRPr="004D0F20">
        <w:rPr>
          <w:b/>
        </w:rPr>
        <w:t xml:space="preserve">Анкета Участника закупки </w:t>
      </w:r>
      <w:bookmarkEnd w:id="280"/>
      <w:bookmarkEnd w:id="281"/>
      <w:bookmarkEnd w:id="282"/>
    </w:p>
    <w:p w14:paraId="4D2D4810" w14:textId="77777777" w:rsidR="00664952" w:rsidRPr="004D0F20" w:rsidRDefault="00664952" w:rsidP="00664952">
      <w:pPr>
        <w:tabs>
          <w:tab w:val="left" w:pos="1080"/>
        </w:tabs>
        <w:spacing w:line="240" w:lineRule="auto"/>
        <w:ind w:firstLine="540"/>
        <w:rPr>
          <w:b/>
        </w:rPr>
      </w:pPr>
      <w:bookmarkStart w:id="283"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83"/>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942D5D">
        <w:trPr>
          <w:cantSplit/>
          <w:trHeight w:val="240"/>
        </w:trPr>
        <w:tc>
          <w:tcPr>
            <w:tcW w:w="418" w:type="pct"/>
            <w:vAlign w:val="center"/>
          </w:tcPr>
          <w:p w14:paraId="36BE68E8" w14:textId="77777777" w:rsidR="00664952" w:rsidRPr="004D0F20" w:rsidRDefault="00664952" w:rsidP="00942D5D">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942D5D">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942D5D">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942D5D">
        <w:trPr>
          <w:cantSplit/>
          <w:trHeight w:val="471"/>
        </w:trPr>
        <w:tc>
          <w:tcPr>
            <w:tcW w:w="418" w:type="pct"/>
            <w:vAlign w:val="center"/>
          </w:tcPr>
          <w:p w14:paraId="050B50F0"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942D5D">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942D5D">
            <w:pPr>
              <w:tabs>
                <w:tab w:val="left" w:pos="1080"/>
              </w:tabs>
              <w:spacing w:line="240" w:lineRule="auto"/>
              <w:ind w:firstLine="33"/>
              <w:rPr>
                <w:sz w:val="20"/>
                <w:szCs w:val="20"/>
              </w:rPr>
            </w:pPr>
          </w:p>
        </w:tc>
      </w:tr>
      <w:tr w:rsidR="00664952" w:rsidRPr="004D0F20" w14:paraId="00AA1E10" w14:textId="77777777" w:rsidTr="00942D5D">
        <w:trPr>
          <w:cantSplit/>
        </w:trPr>
        <w:tc>
          <w:tcPr>
            <w:tcW w:w="418" w:type="pct"/>
            <w:vAlign w:val="center"/>
          </w:tcPr>
          <w:p w14:paraId="4AC1FAA2" w14:textId="77777777" w:rsidR="00664952" w:rsidRPr="004D0F20" w:rsidRDefault="00664952" w:rsidP="00942D5D">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942D5D">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942D5D">
            <w:pPr>
              <w:tabs>
                <w:tab w:val="left" w:pos="1080"/>
              </w:tabs>
              <w:spacing w:line="240" w:lineRule="auto"/>
              <w:ind w:firstLine="33"/>
              <w:rPr>
                <w:sz w:val="20"/>
                <w:szCs w:val="20"/>
              </w:rPr>
            </w:pPr>
          </w:p>
        </w:tc>
      </w:tr>
      <w:tr w:rsidR="00664952" w:rsidRPr="004D0F20" w14:paraId="56354DED" w14:textId="77777777" w:rsidTr="00942D5D">
        <w:trPr>
          <w:cantSplit/>
        </w:trPr>
        <w:tc>
          <w:tcPr>
            <w:tcW w:w="418" w:type="pct"/>
            <w:vAlign w:val="center"/>
          </w:tcPr>
          <w:p w14:paraId="195002E3" w14:textId="77777777" w:rsidR="00664952" w:rsidRPr="004D0F20" w:rsidRDefault="00664952" w:rsidP="00942D5D">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942D5D">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942D5D">
            <w:pPr>
              <w:tabs>
                <w:tab w:val="left" w:pos="1080"/>
              </w:tabs>
              <w:spacing w:line="240" w:lineRule="auto"/>
              <w:ind w:firstLine="33"/>
              <w:rPr>
                <w:sz w:val="20"/>
                <w:szCs w:val="20"/>
              </w:rPr>
            </w:pPr>
          </w:p>
        </w:tc>
      </w:tr>
      <w:tr w:rsidR="00664952" w:rsidRPr="004D0F20" w14:paraId="56E356D2" w14:textId="77777777" w:rsidTr="00942D5D">
        <w:trPr>
          <w:cantSplit/>
        </w:trPr>
        <w:tc>
          <w:tcPr>
            <w:tcW w:w="418" w:type="pct"/>
            <w:vAlign w:val="center"/>
          </w:tcPr>
          <w:p w14:paraId="55FB6001" w14:textId="77777777" w:rsidR="00664952" w:rsidRPr="004D0F20" w:rsidRDefault="00664952" w:rsidP="00942D5D">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942D5D">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942D5D">
            <w:pPr>
              <w:tabs>
                <w:tab w:val="left" w:pos="1080"/>
              </w:tabs>
              <w:spacing w:line="240" w:lineRule="auto"/>
              <w:ind w:firstLine="33"/>
              <w:rPr>
                <w:sz w:val="20"/>
                <w:szCs w:val="20"/>
              </w:rPr>
            </w:pPr>
          </w:p>
        </w:tc>
      </w:tr>
      <w:tr w:rsidR="00664952" w:rsidRPr="004D0F20" w14:paraId="59CB1ACA" w14:textId="77777777" w:rsidTr="00942D5D">
        <w:trPr>
          <w:cantSplit/>
        </w:trPr>
        <w:tc>
          <w:tcPr>
            <w:tcW w:w="418" w:type="pct"/>
            <w:vAlign w:val="center"/>
          </w:tcPr>
          <w:p w14:paraId="6A86A448" w14:textId="77777777" w:rsidR="00664952" w:rsidRPr="004D0F20" w:rsidRDefault="00664952" w:rsidP="00942D5D">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942D5D">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942D5D">
            <w:pPr>
              <w:tabs>
                <w:tab w:val="left" w:pos="1080"/>
              </w:tabs>
              <w:spacing w:line="240" w:lineRule="auto"/>
              <w:ind w:firstLine="33"/>
              <w:rPr>
                <w:sz w:val="20"/>
                <w:szCs w:val="20"/>
              </w:rPr>
            </w:pPr>
          </w:p>
        </w:tc>
      </w:tr>
      <w:tr w:rsidR="00664952" w:rsidRPr="004D0F20" w14:paraId="566CE36D" w14:textId="77777777" w:rsidTr="00942D5D">
        <w:trPr>
          <w:cantSplit/>
        </w:trPr>
        <w:tc>
          <w:tcPr>
            <w:tcW w:w="418" w:type="pct"/>
            <w:vAlign w:val="center"/>
          </w:tcPr>
          <w:p w14:paraId="5FCF8EE6" w14:textId="77777777" w:rsidR="00664952" w:rsidRPr="004D0F20" w:rsidRDefault="00664952" w:rsidP="00942D5D">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942D5D">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942D5D">
            <w:pPr>
              <w:tabs>
                <w:tab w:val="left" w:pos="1080"/>
              </w:tabs>
              <w:spacing w:line="240" w:lineRule="auto"/>
              <w:ind w:firstLine="33"/>
              <w:rPr>
                <w:sz w:val="20"/>
                <w:szCs w:val="20"/>
              </w:rPr>
            </w:pPr>
          </w:p>
        </w:tc>
      </w:tr>
      <w:tr w:rsidR="00664952" w:rsidRPr="004D0F20" w14:paraId="6A61BD77" w14:textId="77777777" w:rsidTr="00942D5D">
        <w:trPr>
          <w:cantSplit/>
        </w:trPr>
        <w:tc>
          <w:tcPr>
            <w:tcW w:w="418" w:type="pct"/>
            <w:vAlign w:val="center"/>
          </w:tcPr>
          <w:p w14:paraId="2A5DB8CC" w14:textId="77777777" w:rsidR="00664952" w:rsidRPr="004D0F20" w:rsidRDefault="00664952" w:rsidP="00942D5D">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942D5D">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942D5D">
            <w:pPr>
              <w:tabs>
                <w:tab w:val="left" w:pos="1080"/>
              </w:tabs>
              <w:spacing w:line="240" w:lineRule="auto"/>
              <w:ind w:firstLine="33"/>
              <w:rPr>
                <w:sz w:val="20"/>
                <w:szCs w:val="20"/>
              </w:rPr>
            </w:pPr>
          </w:p>
        </w:tc>
      </w:tr>
      <w:tr w:rsidR="00664952" w:rsidRPr="004D0F20" w14:paraId="37FBE2C1" w14:textId="77777777" w:rsidTr="00942D5D">
        <w:trPr>
          <w:cantSplit/>
        </w:trPr>
        <w:tc>
          <w:tcPr>
            <w:tcW w:w="418" w:type="pct"/>
            <w:vAlign w:val="center"/>
          </w:tcPr>
          <w:p w14:paraId="42AE5D8A" w14:textId="77777777" w:rsidR="00664952" w:rsidRPr="004D0F20" w:rsidRDefault="00664952" w:rsidP="00942D5D">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942D5D">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942D5D">
            <w:pPr>
              <w:tabs>
                <w:tab w:val="left" w:pos="1080"/>
              </w:tabs>
              <w:spacing w:line="240" w:lineRule="auto"/>
              <w:ind w:firstLine="33"/>
              <w:rPr>
                <w:sz w:val="20"/>
                <w:szCs w:val="20"/>
              </w:rPr>
            </w:pPr>
          </w:p>
        </w:tc>
      </w:tr>
      <w:tr w:rsidR="00664952" w:rsidRPr="004D0F20" w14:paraId="71E34444" w14:textId="77777777" w:rsidTr="00942D5D">
        <w:trPr>
          <w:cantSplit/>
        </w:trPr>
        <w:tc>
          <w:tcPr>
            <w:tcW w:w="418" w:type="pct"/>
            <w:vAlign w:val="center"/>
          </w:tcPr>
          <w:p w14:paraId="5536DD54" w14:textId="77777777" w:rsidR="00664952" w:rsidRDefault="00664952" w:rsidP="00942D5D">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942D5D">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942D5D">
            <w:pPr>
              <w:tabs>
                <w:tab w:val="left" w:pos="1080"/>
              </w:tabs>
              <w:spacing w:line="240" w:lineRule="auto"/>
              <w:ind w:firstLine="33"/>
              <w:rPr>
                <w:sz w:val="20"/>
                <w:szCs w:val="20"/>
              </w:rPr>
            </w:pPr>
          </w:p>
        </w:tc>
      </w:tr>
      <w:tr w:rsidR="00664952" w:rsidRPr="004D0F20" w14:paraId="1168341E" w14:textId="77777777" w:rsidTr="00942D5D">
        <w:trPr>
          <w:cantSplit/>
        </w:trPr>
        <w:tc>
          <w:tcPr>
            <w:tcW w:w="418" w:type="pct"/>
            <w:vAlign w:val="center"/>
          </w:tcPr>
          <w:p w14:paraId="36BEDEFD" w14:textId="77777777" w:rsidR="00664952" w:rsidRDefault="00664952" w:rsidP="00942D5D">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942D5D">
            <w:pPr>
              <w:tabs>
                <w:tab w:val="left" w:pos="1080"/>
              </w:tabs>
              <w:spacing w:line="240" w:lineRule="auto"/>
              <w:ind w:firstLine="33"/>
              <w:rPr>
                <w:sz w:val="20"/>
                <w:szCs w:val="20"/>
              </w:rPr>
            </w:pPr>
          </w:p>
        </w:tc>
      </w:tr>
      <w:tr w:rsidR="00664952" w:rsidRPr="004D0F20" w14:paraId="32662F83" w14:textId="77777777" w:rsidTr="00942D5D">
        <w:trPr>
          <w:cantSplit/>
        </w:trPr>
        <w:tc>
          <w:tcPr>
            <w:tcW w:w="418" w:type="pct"/>
            <w:vAlign w:val="center"/>
          </w:tcPr>
          <w:p w14:paraId="65A411F4" w14:textId="77777777" w:rsidR="00664952" w:rsidRDefault="00664952" w:rsidP="00942D5D">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942D5D">
            <w:pPr>
              <w:tabs>
                <w:tab w:val="left" w:pos="1080"/>
              </w:tabs>
              <w:spacing w:line="240" w:lineRule="auto"/>
              <w:ind w:firstLine="33"/>
              <w:rPr>
                <w:sz w:val="20"/>
                <w:szCs w:val="20"/>
              </w:rPr>
            </w:pPr>
          </w:p>
        </w:tc>
      </w:tr>
      <w:tr w:rsidR="00664952" w:rsidRPr="004D0F20" w14:paraId="19FD1906" w14:textId="77777777" w:rsidTr="00942D5D">
        <w:trPr>
          <w:cantSplit/>
        </w:trPr>
        <w:tc>
          <w:tcPr>
            <w:tcW w:w="418" w:type="pct"/>
            <w:vAlign w:val="center"/>
          </w:tcPr>
          <w:p w14:paraId="15399061" w14:textId="77777777" w:rsidR="00664952" w:rsidRDefault="00664952" w:rsidP="00942D5D">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942D5D">
            <w:pPr>
              <w:tabs>
                <w:tab w:val="left" w:pos="1080"/>
              </w:tabs>
              <w:spacing w:line="240" w:lineRule="auto"/>
              <w:ind w:firstLine="33"/>
              <w:rPr>
                <w:sz w:val="20"/>
                <w:szCs w:val="20"/>
              </w:rPr>
            </w:pPr>
          </w:p>
        </w:tc>
      </w:tr>
      <w:tr w:rsidR="00664952" w:rsidRPr="004D0F20" w14:paraId="4F345E6E" w14:textId="77777777" w:rsidTr="00942D5D">
        <w:trPr>
          <w:cantSplit/>
        </w:trPr>
        <w:tc>
          <w:tcPr>
            <w:tcW w:w="418" w:type="pct"/>
            <w:vAlign w:val="center"/>
          </w:tcPr>
          <w:p w14:paraId="1DB5B819" w14:textId="77777777" w:rsidR="00664952" w:rsidRPr="004D0F20" w:rsidRDefault="00664952" w:rsidP="00942D5D">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942D5D">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942D5D">
            <w:pPr>
              <w:tabs>
                <w:tab w:val="left" w:pos="1080"/>
              </w:tabs>
              <w:spacing w:line="240" w:lineRule="auto"/>
              <w:ind w:firstLine="33"/>
              <w:rPr>
                <w:sz w:val="20"/>
                <w:szCs w:val="20"/>
              </w:rPr>
            </w:pPr>
          </w:p>
        </w:tc>
      </w:tr>
      <w:tr w:rsidR="00664952" w:rsidRPr="004D0F20" w14:paraId="08747580" w14:textId="77777777" w:rsidTr="00942D5D">
        <w:trPr>
          <w:cantSplit/>
        </w:trPr>
        <w:tc>
          <w:tcPr>
            <w:tcW w:w="418" w:type="pct"/>
            <w:vAlign w:val="center"/>
          </w:tcPr>
          <w:p w14:paraId="27177E59" w14:textId="77777777" w:rsidR="00664952" w:rsidRPr="004D0F20" w:rsidRDefault="00664952" w:rsidP="00942D5D">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942D5D">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942D5D">
            <w:pPr>
              <w:tabs>
                <w:tab w:val="left" w:pos="1080"/>
              </w:tabs>
              <w:spacing w:line="240" w:lineRule="auto"/>
              <w:ind w:firstLine="33"/>
              <w:rPr>
                <w:sz w:val="20"/>
                <w:szCs w:val="20"/>
              </w:rPr>
            </w:pPr>
          </w:p>
        </w:tc>
      </w:tr>
      <w:tr w:rsidR="00664952" w:rsidRPr="004D0F20" w14:paraId="01A68F9D" w14:textId="77777777" w:rsidTr="00942D5D">
        <w:trPr>
          <w:cantSplit/>
        </w:trPr>
        <w:tc>
          <w:tcPr>
            <w:tcW w:w="418" w:type="pct"/>
            <w:vAlign w:val="center"/>
          </w:tcPr>
          <w:p w14:paraId="76CC769B"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942D5D">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942D5D">
            <w:pPr>
              <w:tabs>
                <w:tab w:val="left" w:pos="1080"/>
              </w:tabs>
              <w:spacing w:line="240" w:lineRule="auto"/>
              <w:ind w:firstLine="33"/>
              <w:rPr>
                <w:sz w:val="20"/>
                <w:szCs w:val="20"/>
              </w:rPr>
            </w:pPr>
          </w:p>
        </w:tc>
      </w:tr>
      <w:tr w:rsidR="00664952" w:rsidRPr="004D0F20" w14:paraId="060517DB" w14:textId="77777777" w:rsidTr="00942D5D">
        <w:trPr>
          <w:cantSplit/>
        </w:trPr>
        <w:tc>
          <w:tcPr>
            <w:tcW w:w="418" w:type="pct"/>
            <w:vAlign w:val="center"/>
          </w:tcPr>
          <w:p w14:paraId="6DE01D79"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942D5D">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942D5D">
            <w:pPr>
              <w:tabs>
                <w:tab w:val="left" w:pos="1080"/>
              </w:tabs>
              <w:spacing w:line="240" w:lineRule="auto"/>
              <w:ind w:firstLine="33"/>
              <w:rPr>
                <w:sz w:val="20"/>
                <w:szCs w:val="20"/>
              </w:rPr>
            </w:pPr>
          </w:p>
        </w:tc>
      </w:tr>
      <w:tr w:rsidR="00664952" w:rsidRPr="004D0F20" w14:paraId="16490834" w14:textId="77777777" w:rsidTr="00942D5D">
        <w:trPr>
          <w:cantSplit/>
        </w:trPr>
        <w:tc>
          <w:tcPr>
            <w:tcW w:w="418" w:type="pct"/>
            <w:vAlign w:val="center"/>
          </w:tcPr>
          <w:p w14:paraId="0C70D5D9" w14:textId="77777777" w:rsidR="00664952" w:rsidRPr="004D0F20" w:rsidRDefault="00664952" w:rsidP="00942D5D">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942D5D">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942D5D">
            <w:pPr>
              <w:tabs>
                <w:tab w:val="left" w:pos="1080"/>
              </w:tabs>
              <w:spacing w:line="240" w:lineRule="auto"/>
              <w:ind w:firstLine="33"/>
              <w:rPr>
                <w:sz w:val="20"/>
                <w:szCs w:val="20"/>
              </w:rPr>
            </w:pPr>
          </w:p>
        </w:tc>
      </w:tr>
      <w:tr w:rsidR="00664952" w:rsidRPr="004D0F20" w14:paraId="4981779A" w14:textId="77777777" w:rsidTr="00942D5D">
        <w:trPr>
          <w:cantSplit/>
        </w:trPr>
        <w:tc>
          <w:tcPr>
            <w:tcW w:w="418" w:type="pct"/>
            <w:vAlign w:val="center"/>
          </w:tcPr>
          <w:p w14:paraId="0ACC6ADE"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942D5D">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942D5D">
            <w:pPr>
              <w:tabs>
                <w:tab w:val="left" w:pos="1080"/>
              </w:tabs>
              <w:spacing w:line="240" w:lineRule="auto"/>
              <w:ind w:firstLine="33"/>
              <w:rPr>
                <w:sz w:val="20"/>
                <w:szCs w:val="20"/>
              </w:rPr>
            </w:pPr>
          </w:p>
        </w:tc>
      </w:tr>
      <w:tr w:rsidR="00664952" w:rsidRPr="004D0F20" w14:paraId="24F81C81" w14:textId="77777777" w:rsidTr="00942D5D">
        <w:trPr>
          <w:cantSplit/>
          <w:trHeight w:val="116"/>
        </w:trPr>
        <w:tc>
          <w:tcPr>
            <w:tcW w:w="418" w:type="pct"/>
            <w:vAlign w:val="center"/>
          </w:tcPr>
          <w:p w14:paraId="06D62D95"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942D5D">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942D5D">
            <w:pPr>
              <w:tabs>
                <w:tab w:val="left" w:pos="1080"/>
              </w:tabs>
              <w:spacing w:line="240" w:lineRule="auto"/>
              <w:ind w:firstLine="33"/>
              <w:rPr>
                <w:sz w:val="20"/>
                <w:szCs w:val="20"/>
              </w:rPr>
            </w:pPr>
          </w:p>
        </w:tc>
      </w:tr>
      <w:tr w:rsidR="00664952" w:rsidRPr="004D0F20" w14:paraId="5982C7F9" w14:textId="77777777" w:rsidTr="00942D5D">
        <w:trPr>
          <w:cantSplit/>
        </w:trPr>
        <w:tc>
          <w:tcPr>
            <w:tcW w:w="418" w:type="pct"/>
            <w:vAlign w:val="center"/>
          </w:tcPr>
          <w:p w14:paraId="5D6A5169" w14:textId="77777777" w:rsidR="00664952" w:rsidRPr="004D0F20" w:rsidRDefault="00664952" w:rsidP="00942D5D">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942D5D">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942D5D">
            <w:pPr>
              <w:tabs>
                <w:tab w:val="left" w:pos="1080"/>
              </w:tabs>
              <w:spacing w:line="240" w:lineRule="auto"/>
              <w:ind w:firstLine="33"/>
              <w:rPr>
                <w:sz w:val="20"/>
                <w:szCs w:val="20"/>
              </w:rPr>
            </w:pPr>
          </w:p>
        </w:tc>
      </w:tr>
      <w:tr w:rsidR="00664952" w:rsidRPr="004D0F20" w14:paraId="280F67B5" w14:textId="77777777" w:rsidTr="00942D5D">
        <w:trPr>
          <w:cantSplit/>
        </w:trPr>
        <w:tc>
          <w:tcPr>
            <w:tcW w:w="418" w:type="pct"/>
            <w:vAlign w:val="center"/>
          </w:tcPr>
          <w:p w14:paraId="093E75E6" w14:textId="77777777" w:rsidR="00664952" w:rsidRPr="004D0F20" w:rsidRDefault="00664952" w:rsidP="00942D5D">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942D5D">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942D5D">
            <w:pPr>
              <w:tabs>
                <w:tab w:val="left" w:pos="1080"/>
              </w:tabs>
              <w:spacing w:line="240" w:lineRule="auto"/>
              <w:ind w:firstLine="33"/>
              <w:rPr>
                <w:sz w:val="20"/>
                <w:szCs w:val="20"/>
              </w:rPr>
            </w:pPr>
          </w:p>
        </w:tc>
      </w:tr>
      <w:tr w:rsidR="00664952" w:rsidRPr="004D0F20" w14:paraId="0CC567C5" w14:textId="77777777" w:rsidTr="00942D5D">
        <w:trPr>
          <w:cantSplit/>
        </w:trPr>
        <w:tc>
          <w:tcPr>
            <w:tcW w:w="418" w:type="pct"/>
            <w:vAlign w:val="center"/>
          </w:tcPr>
          <w:p w14:paraId="720A60B2" w14:textId="77777777" w:rsidR="00664952" w:rsidRPr="004D0F20" w:rsidRDefault="00664952" w:rsidP="00942D5D">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942D5D">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942D5D">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942D5D">
        <w:tc>
          <w:tcPr>
            <w:tcW w:w="3960" w:type="dxa"/>
            <w:tcBorders>
              <w:bottom w:val="single" w:sz="4" w:space="0" w:color="auto"/>
            </w:tcBorders>
          </w:tcPr>
          <w:p w14:paraId="309501CC" w14:textId="77777777" w:rsidR="00664952" w:rsidRPr="004D0F20" w:rsidRDefault="00664952" w:rsidP="00942D5D">
            <w:pPr>
              <w:tabs>
                <w:tab w:val="left" w:pos="1080"/>
              </w:tabs>
              <w:spacing w:line="240" w:lineRule="auto"/>
              <w:ind w:firstLine="540"/>
              <w:rPr>
                <w:sz w:val="20"/>
                <w:szCs w:val="20"/>
              </w:rPr>
            </w:pPr>
          </w:p>
        </w:tc>
        <w:tc>
          <w:tcPr>
            <w:tcW w:w="1002" w:type="dxa"/>
          </w:tcPr>
          <w:p w14:paraId="5F72BBAF" w14:textId="77777777" w:rsidR="00664952" w:rsidRPr="004D0F20" w:rsidRDefault="00664952" w:rsidP="00942D5D">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942D5D">
            <w:pPr>
              <w:tabs>
                <w:tab w:val="left" w:pos="1080"/>
              </w:tabs>
              <w:spacing w:line="240" w:lineRule="auto"/>
              <w:ind w:firstLine="540"/>
              <w:rPr>
                <w:sz w:val="20"/>
                <w:szCs w:val="20"/>
              </w:rPr>
            </w:pPr>
          </w:p>
        </w:tc>
      </w:tr>
      <w:tr w:rsidR="00664952" w:rsidRPr="004D0F20" w14:paraId="207AA688" w14:textId="77777777" w:rsidTr="00942D5D">
        <w:tc>
          <w:tcPr>
            <w:tcW w:w="3960" w:type="dxa"/>
            <w:tcBorders>
              <w:top w:val="single" w:sz="4" w:space="0" w:color="auto"/>
            </w:tcBorders>
          </w:tcPr>
          <w:p w14:paraId="1CEE8C76" w14:textId="77777777" w:rsidR="00664952" w:rsidRPr="004D0F20" w:rsidRDefault="00664952" w:rsidP="00942D5D">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942D5D">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942D5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lastRenderedPageBreak/>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84" w:name="Par54"/>
      <w:bookmarkEnd w:id="284"/>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85" w:name="_Ref429411261"/>
      <w:r w:rsidRPr="00556B64">
        <w:rPr>
          <w:color w:val="0070C0"/>
        </w:rPr>
        <w:lastRenderedPageBreak/>
        <w:t xml:space="preserve"> </w:t>
      </w:r>
      <w:bookmarkEnd w:id="28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6" w:name="_Toc368934346"/>
      <w:bookmarkStart w:id="287" w:name="_Toc369092710"/>
      <w:bookmarkStart w:id="288"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6"/>
      <w:bookmarkEnd w:id="287"/>
      <w:bookmarkEnd w:id="28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9" w:name="_Ref429411386"/>
      <w:r w:rsidRPr="002436AB">
        <w:rPr>
          <w:snapToGrid w:val="0"/>
        </w:rPr>
        <w:lastRenderedPageBreak/>
        <w:t xml:space="preserve"> </w:t>
      </w:r>
      <w:bookmarkEnd w:id="28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90" w:name="_Ref429411272"/>
      <w:r w:rsidRPr="00556B64">
        <w:rPr>
          <w:color w:val="0070C0"/>
        </w:rPr>
        <w:lastRenderedPageBreak/>
        <w:t xml:space="preserve"> </w:t>
      </w:r>
      <w:bookmarkEnd w:id="29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E28E4">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91" w:name="P248"/>
            <w:bookmarkEnd w:id="29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92" w:name="P268"/>
            <w:bookmarkEnd w:id="29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93" w:name="P275"/>
            <w:bookmarkEnd w:id="293"/>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4" w:name="P290"/>
            <w:bookmarkEnd w:id="29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5" w:name="P320"/>
      <w:bookmarkEnd w:id="29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6" w:name="P321"/>
      <w:bookmarkEnd w:id="29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7" w:name="P322"/>
      <w:bookmarkEnd w:id="297"/>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E28E4">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8" w:name="_Ref429411315"/>
      <w:r w:rsidRPr="00556B64">
        <w:rPr>
          <w:color w:val="0070C0"/>
        </w:rPr>
        <w:lastRenderedPageBreak/>
        <w:t xml:space="preserve"> </w:t>
      </w:r>
      <w:bookmarkEnd w:id="29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9" w:name="_Toc368934345"/>
      <w:bookmarkStart w:id="300" w:name="_Toc369092709"/>
      <w:bookmarkStart w:id="301" w:name="_Toc388864105"/>
      <w:bookmarkStart w:id="302" w:name="_Toc298234717"/>
      <w:bookmarkStart w:id="303" w:name="_Toc255987079"/>
      <w:bookmarkStart w:id="30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9"/>
      <w:bookmarkEnd w:id="300"/>
      <w:bookmarkEnd w:id="301"/>
      <w:r w:rsidRPr="00837624">
        <w:rPr>
          <w:b/>
        </w:rPr>
        <w:t xml:space="preserve"> </w:t>
      </w:r>
      <w:bookmarkEnd w:id="302"/>
      <w:bookmarkEnd w:id="303"/>
      <w:bookmarkEnd w:id="30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BE28E4">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5" w:name="_Ref429411324"/>
      <w:r w:rsidRPr="00837624">
        <w:lastRenderedPageBreak/>
        <w:t xml:space="preserve"> </w:t>
      </w:r>
      <w:bookmarkEnd w:id="30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6" w:name="_Toc368934360"/>
      <w:bookmarkStart w:id="307" w:name="_Toc369092724"/>
      <w:bookmarkStart w:id="30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6"/>
      <w:bookmarkEnd w:id="307"/>
      <w:bookmarkEnd w:id="30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9" w:name="_Ref429411344"/>
      <w:r w:rsidRPr="00556B64">
        <w:rPr>
          <w:color w:val="0070C0"/>
          <w:szCs w:val="24"/>
        </w:rPr>
        <w:lastRenderedPageBreak/>
        <w:t xml:space="preserve"> </w:t>
      </w:r>
      <w:bookmarkEnd w:id="30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10" w:name="_Toc255987078"/>
      <w:bookmarkStart w:id="311" w:name="_Toc307936271"/>
      <w:bookmarkStart w:id="312" w:name="_Ref429411528"/>
      <w:r w:rsidRPr="004D0F20">
        <w:rPr>
          <w:b/>
        </w:rPr>
        <w:t xml:space="preserve">Справка о перечне и объемах выполнения аналогичных договоров </w:t>
      </w:r>
      <w:bookmarkEnd w:id="310"/>
      <w:bookmarkEnd w:id="31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13" w:name="_Toc247081596"/>
      <w:r w:rsidRPr="004D0F20">
        <w:rPr>
          <w:b/>
        </w:rPr>
        <w:t>М.П.</w:t>
      </w:r>
      <w:bookmarkEnd w:id="313"/>
    </w:p>
    <w:p w14:paraId="7700A96D" w14:textId="77777777" w:rsidR="00F62456" w:rsidRPr="004D0F20" w:rsidRDefault="00F62456" w:rsidP="00F62456">
      <w:pPr>
        <w:tabs>
          <w:tab w:val="left" w:pos="1080"/>
        </w:tabs>
        <w:spacing w:line="240" w:lineRule="auto"/>
        <w:ind w:firstLine="540"/>
      </w:pPr>
      <w:bookmarkStart w:id="314" w:name="_Toc98251776"/>
      <w:bookmarkStart w:id="31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14"/>
      <w:bookmarkEnd w:id="315"/>
    </w:p>
    <w:p w14:paraId="52340239"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1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E28E4">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E28E4">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E28E4">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E28E4">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6" w:name="OLE_LINK2"/>
      <w:bookmarkEnd w:id="5"/>
      <w:bookmarkEnd w:id="6"/>
      <w:bookmarkEnd w:id="31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17"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1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BE28E4">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BE28E4">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BE28E4">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BE28E4">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BE28E4">
      <w:pPr>
        <w:numPr>
          <w:ilvl w:val="0"/>
          <w:numId w:val="48"/>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BE28E4">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lastRenderedPageBreak/>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8" w:name="_Toc378254414"/>
      <w:r w:rsidRPr="00CE320F">
        <w:rPr>
          <w:bCs w:val="0"/>
          <w:sz w:val="24"/>
          <w:szCs w:val="24"/>
        </w:rPr>
        <w:t>Форма Справки о кадровых ресурсах</w:t>
      </w:r>
      <w:bookmarkEnd w:id="318"/>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BE28E4">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BE28E4">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BE28E4">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BE28E4">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BE28E4">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BE28E4">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BE28E4">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BE28E4">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BE28E4">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9"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9"/>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942D5D">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942D5D">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942D5D">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942D5D">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942D5D">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942D5D">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942D5D">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942D5D">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942D5D">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942D5D">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942D5D">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942D5D">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942D5D">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942D5D">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942D5D">
            <w:pPr>
              <w:widowControl w:val="0"/>
              <w:spacing w:line="240" w:lineRule="auto"/>
              <w:jc w:val="center"/>
              <w:rPr>
                <w:b/>
              </w:rPr>
            </w:pPr>
          </w:p>
        </w:tc>
      </w:tr>
      <w:tr w:rsidR="00FB52FE" w:rsidRPr="004E38BC" w14:paraId="44B87C8F"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942D5D">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942D5D">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942D5D">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942D5D">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942D5D">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942D5D">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942D5D">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942D5D">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942D5D">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942D5D">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942D5D">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942D5D">
            <w:pPr>
              <w:pStyle w:val="aff1"/>
              <w:widowControl w:val="0"/>
              <w:spacing w:before="0" w:after="0"/>
              <w:ind w:left="0" w:right="0"/>
              <w:jc w:val="both"/>
              <w:rPr>
                <w:bCs w:val="0"/>
                <w:szCs w:val="24"/>
                <w:lang w:eastAsia="en-US"/>
              </w:rPr>
            </w:pPr>
          </w:p>
        </w:tc>
      </w:tr>
      <w:tr w:rsidR="00FB52FE" w:rsidRPr="004E38BC" w14:paraId="58C2C49D"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942D5D">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942D5D">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942D5D">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942D5D">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942D5D">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942D5D">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942D5D">
            <w:pPr>
              <w:pStyle w:val="aff1"/>
              <w:widowControl w:val="0"/>
              <w:spacing w:before="0" w:after="0"/>
              <w:jc w:val="both"/>
              <w:rPr>
                <w:szCs w:val="24"/>
                <w:lang w:eastAsia="en-US"/>
              </w:rPr>
            </w:pPr>
          </w:p>
        </w:tc>
      </w:tr>
      <w:tr w:rsidR="00FB52FE" w:rsidRPr="004E38BC" w14:paraId="0F507764"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942D5D">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942D5D">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942D5D">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942D5D">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942D5D">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942D5D">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942D5D">
            <w:pPr>
              <w:pStyle w:val="aff1"/>
              <w:widowControl w:val="0"/>
              <w:spacing w:before="0" w:after="0"/>
              <w:jc w:val="both"/>
              <w:rPr>
                <w:szCs w:val="24"/>
                <w:lang w:eastAsia="en-US"/>
              </w:rPr>
            </w:pPr>
          </w:p>
        </w:tc>
      </w:tr>
      <w:tr w:rsidR="00FB52FE" w:rsidRPr="004E38BC" w14:paraId="041680C6"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942D5D">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942D5D">
            <w:pPr>
              <w:pStyle w:val="aff1"/>
              <w:widowControl w:val="0"/>
              <w:spacing w:before="0" w:after="0"/>
              <w:rPr>
                <w:szCs w:val="24"/>
              </w:rPr>
            </w:pPr>
            <w:r w:rsidRPr="00C47ED3">
              <w:rPr>
                <w:szCs w:val="24"/>
              </w:rPr>
              <w:t>ИТОГО за год,</w:t>
            </w:r>
          </w:p>
          <w:p w14:paraId="3BBEA885" w14:textId="77777777" w:rsidR="00FB52FE" w:rsidRPr="004D0F20" w:rsidRDefault="00FB52FE" w:rsidP="00942D5D">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942D5D">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942D5D">
            <w:pPr>
              <w:pStyle w:val="aff1"/>
              <w:widowControl w:val="0"/>
              <w:spacing w:before="0" w:after="0"/>
              <w:jc w:val="both"/>
              <w:rPr>
                <w:szCs w:val="24"/>
                <w:lang w:eastAsia="en-US"/>
              </w:rPr>
            </w:pPr>
          </w:p>
        </w:tc>
      </w:tr>
      <w:tr w:rsidR="00FB52FE" w:rsidRPr="004E38BC" w14:paraId="61FDE954" w14:textId="77777777" w:rsidTr="0094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942D5D">
            <w:pPr>
              <w:widowControl w:val="0"/>
              <w:spacing w:line="240" w:lineRule="auto"/>
              <w:rPr>
                <w:color w:val="000000"/>
              </w:rPr>
            </w:pPr>
          </w:p>
        </w:tc>
        <w:tc>
          <w:tcPr>
            <w:tcW w:w="579" w:type="pct"/>
          </w:tcPr>
          <w:p w14:paraId="132A8876" w14:textId="77777777" w:rsidR="00FB52FE" w:rsidRPr="004D0F20" w:rsidRDefault="00FB52FE" w:rsidP="00942D5D">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942D5D">
            <w:pPr>
              <w:widowControl w:val="0"/>
              <w:spacing w:line="240" w:lineRule="auto"/>
              <w:rPr>
                <w:color w:val="000000"/>
              </w:rPr>
            </w:pPr>
          </w:p>
        </w:tc>
      </w:tr>
      <w:tr w:rsidR="00FB52FE" w:rsidRPr="004E38BC" w14:paraId="1C9968AB" w14:textId="77777777" w:rsidTr="0094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942D5D">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942D5D">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942D5D">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20" w:name="_Toc247081506"/>
      <w:r w:rsidRPr="00591D41">
        <w:rPr>
          <w:b/>
          <w:bCs w:val="0"/>
          <w:sz w:val="24"/>
          <w:szCs w:val="24"/>
          <w:lang w:eastAsia="ru-RU"/>
        </w:rPr>
        <w:lastRenderedPageBreak/>
        <w:t>Инструкции по заполнению</w:t>
      </w:r>
      <w:bookmarkEnd w:id="320"/>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8A894" w14:textId="77777777" w:rsidR="00443984" w:rsidRDefault="00443984">
      <w:pPr>
        <w:spacing w:line="240" w:lineRule="auto"/>
      </w:pPr>
      <w:r>
        <w:separator/>
      </w:r>
    </w:p>
  </w:endnote>
  <w:endnote w:type="continuationSeparator" w:id="0">
    <w:p w14:paraId="03FD6619" w14:textId="77777777" w:rsidR="00443984" w:rsidRDefault="00443984">
      <w:pPr>
        <w:spacing w:line="240" w:lineRule="auto"/>
      </w:pPr>
      <w:r>
        <w:continuationSeparator/>
      </w:r>
    </w:p>
  </w:endnote>
  <w:endnote w:type="continuationNotice" w:id="1">
    <w:p w14:paraId="30B2667A" w14:textId="77777777" w:rsidR="00443984" w:rsidRDefault="004439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942D5D" w:rsidRDefault="00942D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34947EB5" w:rsidR="00942D5D" w:rsidRPr="00FA0376" w:rsidRDefault="00942D5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9033D">
      <w:rPr>
        <w:noProof/>
        <w:sz w:val="16"/>
        <w:szCs w:val="16"/>
        <w:lang w:eastAsia="ru-RU"/>
      </w:rPr>
      <w:t>27</w:t>
    </w:r>
    <w:r w:rsidRPr="00FA0376">
      <w:rPr>
        <w:sz w:val="16"/>
        <w:szCs w:val="16"/>
        <w:lang w:eastAsia="ru-RU"/>
      </w:rPr>
      <w:fldChar w:fldCharType="end"/>
    </w:r>
  </w:p>
  <w:p w14:paraId="3B08FB40" w14:textId="6FA2BF8C" w:rsidR="00942D5D" w:rsidRPr="00942D5D" w:rsidRDefault="00942D5D" w:rsidP="00942D5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59033D" w:rsidRPr="0059033D">
      <w:rPr>
        <w:sz w:val="18"/>
        <w:szCs w:val="18"/>
      </w:rPr>
      <w:t>право заключения договора на оказание услуг по перевозке грузов для нужд Исполнительного аппарата ПАО «МРСК Юга» и филиалов ПАО «МРСК Юга» - «Ростовэнерго», «Астраханьэнерго», «Волгоградэнерго», «Калмэнерго», «Кубаньэнерго»</w:t>
    </w:r>
  </w:p>
  <w:p w14:paraId="629B92FA" w14:textId="77777777" w:rsidR="00942D5D" w:rsidRPr="008B416A" w:rsidRDefault="00942D5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942D5D" w:rsidRDefault="00942D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942D5D" w:rsidRDefault="00942D5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942D5D" w:rsidRDefault="00942D5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942D5D" w:rsidRPr="00C107B8" w:rsidRDefault="00942D5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942D5D" w:rsidRDefault="00942D5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942D5D" w:rsidRPr="00C107B8" w:rsidRDefault="00942D5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80C39" w14:textId="77777777" w:rsidR="00443984" w:rsidRDefault="00443984">
      <w:pPr>
        <w:spacing w:line="240" w:lineRule="auto"/>
      </w:pPr>
      <w:r>
        <w:separator/>
      </w:r>
    </w:p>
  </w:footnote>
  <w:footnote w:type="continuationSeparator" w:id="0">
    <w:p w14:paraId="76665AD0" w14:textId="77777777" w:rsidR="00443984" w:rsidRDefault="00443984">
      <w:pPr>
        <w:spacing w:line="240" w:lineRule="auto"/>
      </w:pPr>
      <w:r>
        <w:continuationSeparator/>
      </w:r>
    </w:p>
  </w:footnote>
  <w:footnote w:type="continuationNotice" w:id="1">
    <w:p w14:paraId="31364A44" w14:textId="77777777" w:rsidR="00443984" w:rsidRDefault="00443984">
      <w:pPr>
        <w:spacing w:line="240" w:lineRule="auto"/>
      </w:pPr>
    </w:p>
  </w:footnote>
  <w:footnote w:id="2">
    <w:p w14:paraId="53FF1E40"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942D5D" w:rsidRDefault="00942D5D"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942D5D" w:rsidRDefault="00942D5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942D5D" w:rsidRDefault="00942D5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942D5D" w:rsidRDefault="00942D5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942D5D" w:rsidRDefault="00942D5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942D5D" w:rsidRDefault="00942D5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942D5D" w:rsidRDefault="00942D5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942D5D" w:rsidRDefault="00942D5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942D5D" w:rsidRDefault="00942D5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942D5D" w:rsidRDefault="00942D5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942D5D" w:rsidRDefault="00942D5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1">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4"/>
  </w:num>
  <w:num w:numId="8">
    <w:abstractNumId w:val="108"/>
  </w:num>
  <w:num w:numId="9">
    <w:abstractNumId w:val="77"/>
  </w:num>
  <w:num w:numId="10">
    <w:abstractNumId w:val="89"/>
  </w:num>
  <w:num w:numId="11">
    <w:abstractNumId w:val="94"/>
  </w:num>
  <w:num w:numId="12">
    <w:abstractNumId w:val="97"/>
  </w:num>
  <w:num w:numId="13">
    <w:abstractNumId w:val="96"/>
  </w:num>
  <w:num w:numId="14">
    <w:abstractNumId w:val="113"/>
  </w:num>
  <w:num w:numId="15">
    <w:abstractNumId w:val="98"/>
  </w:num>
  <w:num w:numId="16">
    <w:abstractNumId w:val="84"/>
  </w:num>
  <w:num w:numId="17">
    <w:abstractNumId w:val="79"/>
  </w:num>
  <w:num w:numId="18">
    <w:abstractNumId w:val="114"/>
  </w:num>
  <w:num w:numId="19">
    <w:abstractNumId w:val="109"/>
  </w:num>
  <w:num w:numId="20">
    <w:abstractNumId w:val="101"/>
  </w:num>
  <w:num w:numId="21">
    <w:abstractNumId w:val="86"/>
  </w:num>
  <w:num w:numId="22">
    <w:abstractNumId w:val="87"/>
  </w:num>
  <w:num w:numId="23">
    <w:abstractNumId w:val="95"/>
  </w:num>
  <w:num w:numId="24">
    <w:abstractNumId w:val="91"/>
  </w:num>
  <w:num w:numId="25">
    <w:abstractNumId w:val="102"/>
  </w:num>
  <w:num w:numId="26">
    <w:abstractNumId w:val="85"/>
  </w:num>
  <w:num w:numId="27">
    <w:abstractNumId w:val="106"/>
  </w:num>
  <w:num w:numId="28">
    <w:abstractNumId w:val="105"/>
  </w:num>
  <w:num w:numId="29">
    <w:abstractNumId w:val="90"/>
  </w:num>
  <w:num w:numId="30">
    <w:abstractNumId w:val="73"/>
  </w:num>
  <w:num w:numId="31">
    <w:abstractNumId w:val="82"/>
  </w:num>
  <w:num w:numId="32">
    <w:abstractNumId w:val="110"/>
  </w:num>
  <w:num w:numId="33">
    <w:abstractNumId w:val="72"/>
  </w:num>
  <w:num w:numId="34">
    <w:abstractNumId w:val="69"/>
  </w:num>
  <w:num w:numId="35">
    <w:abstractNumId w:val="99"/>
  </w:num>
  <w:num w:numId="36">
    <w:abstractNumId w:val="75"/>
  </w:num>
  <w:num w:numId="37">
    <w:abstractNumId w:val="93"/>
  </w:num>
  <w:num w:numId="38">
    <w:abstractNumId w:val="107"/>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2"/>
  </w:num>
  <w:num w:numId="49">
    <w:abstractNumId w:val="81"/>
  </w:num>
  <w:num w:numId="50">
    <w:abstractNumId w:val="71"/>
  </w:num>
  <w:num w:numId="51">
    <w:abstractNumId w:val="76"/>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3"/>
  </w:num>
  <w:num w:numId="56">
    <w:abstractNumId w:val="74"/>
  </w:num>
  <w:num w:numId="57">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39F9"/>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984"/>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398C"/>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033D"/>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2D5D"/>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8E4"/>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05F80-5963-486F-9CD5-6129486B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68</Pages>
  <Words>23212</Words>
  <Characters>132313</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155215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88</cp:revision>
  <cp:lastPrinted>2016-09-14T10:14:00Z</cp:lastPrinted>
  <dcterms:created xsi:type="dcterms:W3CDTF">2016-07-15T04:13:00Z</dcterms:created>
  <dcterms:modified xsi:type="dcterms:W3CDTF">2017-11-16T13:54:00Z</dcterms:modified>
</cp:coreProperties>
</file>